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5ED2" w14:textId="77777777" w:rsidR="00C84971" w:rsidRDefault="00C84971" w:rsidP="00295A8E">
      <w:pPr>
        <w:jc w:val="center"/>
        <w:rPr>
          <w:rFonts w:ascii="Open Sans" w:hAnsi="Open Sans" w:cs="Open Sans"/>
          <w:b/>
        </w:rPr>
      </w:pPr>
      <w:bookmarkStart w:id="0" w:name="_Toc218856620"/>
      <w:bookmarkStart w:id="1" w:name="_Toc220391495"/>
    </w:p>
    <w:p w14:paraId="6E3EAC62" w14:textId="565F5FCF" w:rsidR="00295A8E" w:rsidRPr="00295A8E" w:rsidRDefault="00295A8E" w:rsidP="00295A8E">
      <w:pPr>
        <w:jc w:val="center"/>
        <w:rPr>
          <w:rFonts w:ascii="Open Sans" w:hAnsi="Open Sans" w:cs="Open Sans"/>
          <w:b/>
        </w:rPr>
      </w:pPr>
      <w:r w:rsidRPr="00295A8E">
        <w:rPr>
          <w:rFonts w:ascii="Open Sans" w:hAnsi="Open Sans" w:cs="Open Sans"/>
          <w:b/>
        </w:rPr>
        <w:t>PROTOKÓŁ PRZEKAZANIA TERENU</w:t>
      </w:r>
      <w:r>
        <w:rPr>
          <w:rFonts w:ascii="Open Sans" w:hAnsi="Open Sans" w:cs="Open Sans"/>
          <w:b/>
        </w:rPr>
        <w:t xml:space="preserve"> dla zadania nr…</w:t>
      </w:r>
    </w:p>
    <w:p w14:paraId="75682DC0" w14:textId="077AD83E" w:rsidR="00295A8E" w:rsidRPr="00295A8E" w:rsidRDefault="00295A8E" w:rsidP="00295A8E">
      <w:pPr>
        <w:jc w:val="center"/>
        <w:rPr>
          <w:rFonts w:ascii="Open Sans" w:hAnsi="Open Sans" w:cs="Open Sans"/>
        </w:rPr>
      </w:pPr>
      <w:r w:rsidRPr="00295A8E">
        <w:rPr>
          <w:rFonts w:ascii="Open Sans" w:hAnsi="Open Sans" w:cs="Open Sans"/>
        </w:rPr>
        <w:t xml:space="preserve">z dnia </w:t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</w:p>
    <w:p w14:paraId="4F981856" w14:textId="17A150DE" w:rsidR="00295A8E" w:rsidRDefault="00295A8E" w:rsidP="00966C96">
      <w:pPr>
        <w:pStyle w:val="Styl6"/>
        <w:rPr>
          <w:sz w:val="24"/>
        </w:rPr>
      </w:pPr>
    </w:p>
    <w:p w14:paraId="22A81F6E" w14:textId="77777777" w:rsidR="00C84971" w:rsidRDefault="00C84971" w:rsidP="00966C96">
      <w:pPr>
        <w:pStyle w:val="Styl6"/>
        <w:rPr>
          <w:sz w:val="24"/>
        </w:rPr>
      </w:pPr>
    </w:p>
    <w:p w14:paraId="2A350EA6" w14:textId="1E6B0E0E" w:rsidR="00747F92" w:rsidRPr="00747F92" w:rsidRDefault="00295A8E" w:rsidP="00747F92">
      <w:pPr>
        <w:pStyle w:val="Styl6"/>
        <w:rPr>
          <w:b/>
          <w:szCs w:val="20"/>
          <w:u w:val="dotted"/>
        </w:rPr>
      </w:pPr>
      <w:r w:rsidRPr="009B5698">
        <w:t xml:space="preserve">Dotyczy: udostępnienia terenu </w:t>
      </w:r>
      <w:r>
        <w:t>dla zadania nr</w:t>
      </w:r>
      <w:r>
        <w:rPr>
          <w:u w:val="dotted"/>
        </w:rPr>
        <w:tab/>
      </w:r>
      <w:r w:rsidRPr="009B5698">
        <w:t xml:space="preserve">, ul. </w:t>
      </w:r>
      <w:r>
        <w:rPr>
          <w:u w:val="dotted"/>
        </w:rPr>
        <w:tab/>
      </w:r>
      <w:r>
        <w:rPr>
          <w:u w:val="dotted"/>
        </w:rPr>
        <w:tab/>
      </w:r>
      <w:r w:rsidRPr="009B5698">
        <w:t xml:space="preserve"> w Gdańsku, działka o nr </w:t>
      </w:r>
      <w:proofErr w:type="spellStart"/>
      <w:r w:rsidRPr="009B5698">
        <w:t>ewid</w:t>
      </w:r>
      <w:proofErr w:type="spellEnd"/>
      <w:r w:rsidRPr="009B5698">
        <w:t xml:space="preserve">. </w:t>
      </w:r>
      <w:r>
        <w:rPr>
          <w:u w:val="dotted"/>
        </w:rPr>
        <w:tab/>
      </w:r>
      <w:r w:rsidRPr="009B5698">
        <w:t xml:space="preserve"> obręb </w:t>
      </w:r>
      <w:r>
        <w:rPr>
          <w:u w:val="dotted"/>
        </w:rPr>
        <w:tab/>
      </w:r>
      <w:r>
        <w:rPr>
          <w:u w:val="dotted"/>
        </w:rPr>
        <w:tab/>
        <w:t xml:space="preserve"> </w:t>
      </w:r>
      <w:r w:rsidR="00747F92">
        <w:t>w związku z umową</w:t>
      </w:r>
      <w:r>
        <w:t xml:space="preserve"> </w:t>
      </w:r>
      <w:r w:rsidR="007F4AE5" w:rsidRPr="007F4AE5">
        <w:rPr>
          <w:b/>
        </w:rPr>
        <w:t>ZP.4.IP.2026</w:t>
      </w:r>
      <w:r w:rsidR="00747F92">
        <w:rPr>
          <w:b/>
          <w:szCs w:val="20"/>
        </w:rPr>
        <w:t xml:space="preserve"> z dnia</w:t>
      </w:r>
      <w:r w:rsidR="00747F92">
        <w:rPr>
          <w:b/>
          <w:szCs w:val="20"/>
          <w:u w:val="dotted"/>
        </w:rPr>
        <w:tab/>
      </w:r>
      <w:r w:rsidR="00747F92">
        <w:rPr>
          <w:b/>
          <w:szCs w:val="20"/>
          <w:u w:val="dotted"/>
        </w:rPr>
        <w:tab/>
      </w:r>
    </w:p>
    <w:p w14:paraId="078D325A" w14:textId="304D3767" w:rsidR="00295A8E" w:rsidRDefault="00295A8E" w:rsidP="00295A8E">
      <w:pPr>
        <w:pStyle w:val="Styl6"/>
      </w:pPr>
    </w:p>
    <w:p w14:paraId="1D5349A7" w14:textId="26CA7D14" w:rsidR="00295A8E" w:rsidRDefault="00295A8E" w:rsidP="00295A8E">
      <w:pPr>
        <w:pStyle w:val="Styl6"/>
        <w:rPr>
          <w:b/>
          <w:u w:val="dotted"/>
        </w:rPr>
      </w:pPr>
    </w:p>
    <w:p w14:paraId="412D31FF" w14:textId="77777777" w:rsidR="00C84971" w:rsidRPr="00295A8E" w:rsidRDefault="00C84971" w:rsidP="00295A8E">
      <w:pPr>
        <w:pStyle w:val="Styl6"/>
        <w:rPr>
          <w:b/>
          <w:u w:val="dotted"/>
        </w:rPr>
      </w:pPr>
    </w:p>
    <w:p w14:paraId="2F0BDBC9" w14:textId="06D136FC" w:rsidR="00747F92" w:rsidRDefault="00295A8E" w:rsidP="00747F92">
      <w:pPr>
        <w:pStyle w:val="Styl6"/>
        <w:rPr>
          <w:u w:val="dotted"/>
        </w:rPr>
      </w:pPr>
      <w:r w:rsidRPr="0010049B">
        <w:rPr>
          <w:b/>
        </w:rPr>
        <w:t xml:space="preserve">Przekazujący: </w:t>
      </w:r>
      <w:r w:rsidRPr="0010049B">
        <w:tab/>
        <w:t xml:space="preserve">Gdański </w:t>
      </w:r>
      <w:r w:rsidRPr="0010049B">
        <w:rPr>
          <w:iCs/>
        </w:rPr>
        <w:t xml:space="preserve">Zarząd Zieleni, </w:t>
      </w:r>
      <w:r w:rsidR="00747F92" w:rsidRPr="00747F92">
        <w:rPr>
          <w:u w:val="dotted"/>
        </w:rPr>
        <w:t>Al. Grunwaldzka 103A</w:t>
      </w:r>
      <w:r w:rsidR="00747F92">
        <w:rPr>
          <w:u w:val="dotted"/>
        </w:rPr>
        <w:t xml:space="preserve">, </w:t>
      </w:r>
      <w:r w:rsidR="00747F92" w:rsidRPr="00747F92">
        <w:rPr>
          <w:u w:val="dotted"/>
        </w:rPr>
        <w:t>80-244 Gdańsk</w:t>
      </w:r>
      <w:r w:rsidR="00747F92">
        <w:rPr>
          <w:u w:val="dotted"/>
        </w:rPr>
        <w:t xml:space="preserve">.  </w:t>
      </w:r>
    </w:p>
    <w:p w14:paraId="4ED16D0D" w14:textId="4E394258" w:rsidR="00295A8E" w:rsidRPr="003D4691" w:rsidRDefault="00295A8E" w:rsidP="00747F92">
      <w:pPr>
        <w:pStyle w:val="Styl6"/>
        <w:ind w:left="1842" w:firstLine="282"/>
        <w:rPr>
          <w:iCs/>
        </w:rPr>
      </w:pPr>
      <w:r>
        <w:rPr>
          <w:iCs/>
        </w:rPr>
        <w:t>r</w:t>
      </w:r>
      <w:r w:rsidRPr="0010049B">
        <w:rPr>
          <w:iCs/>
        </w:rPr>
        <w:t>eprezentowany przez:</w:t>
      </w:r>
    </w:p>
    <w:p w14:paraId="53517B11" w14:textId="260B995C" w:rsidR="00295A8E" w:rsidRPr="003D4691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EB11DD" w14:textId="79F882B2" w:rsidR="00295A8E" w:rsidRPr="003D4691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7A99B4" w14:textId="35678767" w:rsidR="00295A8E" w:rsidRDefault="00295A8E" w:rsidP="00966C96">
      <w:pPr>
        <w:pStyle w:val="Styl6"/>
        <w:rPr>
          <w:sz w:val="24"/>
        </w:rPr>
      </w:pPr>
    </w:p>
    <w:p w14:paraId="28B802BC" w14:textId="53EB72A7" w:rsidR="00747F92" w:rsidRDefault="00747F92" w:rsidP="00747F92">
      <w:pPr>
        <w:pStyle w:val="Styl6"/>
        <w:rPr>
          <w:u w:val="dotted"/>
        </w:rPr>
      </w:pPr>
      <w:r w:rsidRPr="00747F92">
        <w:rPr>
          <w:b/>
        </w:rPr>
        <w:t>Przejmujący:</w:t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z siedzibą w 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ul. </w:t>
      </w:r>
      <w:r>
        <w:rPr>
          <w:u w:val="dotted"/>
        </w:rPr>
        <w:tab/>
      </w:r>
      <w:r>
        <w:rPr>
          <w:u w:val="dotted"/>
        </w:rPr>
        <w:tab/>
      </w:r>
      <w:proofErr w:type="gramStart"/>
      <w:r w:rsidRPr="00747F92">
        <w:t>,NIP</w:t>
      </w:r>
      <w:proofErr w:type="gramEnd"/>
      <w:r w:rsidRPr="00747F92">
        <w:t xml:space="preserve"> </w:t>
      </w:r>
    </w:p>
    <w:p w14:paraId="0A9A43FE" w14:textId="77777777" w:rsidR="00747F92" w:rsidRDefault="00747F92" w:rsidP="00747F92">
      <w:pPr>
        <w:pStyle w:val="Styl6"/>
        <w:rPr>
          <w:u w:val="dotted"/>
        </w:rPr>
      </w:pPr>
    </w:p>
    <w:p w14:paraId="5F459432" w14:textId="779CFE7F" w:rsidR="00747F92" w:rsidRPr="00747F92" w:rsidRDefault="00747F92" w:rsidP="00747F92">
      <w:pPr>
        <w:pStyle w:val="Styl6"/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REGON </w:t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</w:t>
      </w:r>
    </w:p>
    <w:p w14:paraId="0B533A0E" w14:textId="77777777" w:rsidR="00747F92" w:rsidRPr="00747F92" w:rsidRDefault="00747F92" w:rsidP="00747F92">
      <w:pPr>
        <w:pStyle w:val="Styl6"/>
        <w:ind w:left="1842" w:firstLine="282"/>
        <w:rPr>
          <w:u w:val="dotted"/>
        </w:rPr>
      </w:pPr>
      <w:r w:rsidRPr="00747F92">
        <w:t>reprezentowany przez:</w:t>
      </w:r>
    </w:p>
    <w:p w14:paraId="6D2D668F" w14:textId="69E73565" w:rsidR="00747F92" w:rsidRPr="003D4691" w:rsidRDefault="00747F92" w:rsidP="00747F92">
      <w:pPr>
        <w:pStyle w:val="Styl6"/>
        <w:rPr>
          <w:u w:val="dotted"/>
        </w:rPr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12E6D02E" w14:textId="01C47C75" w:rsidR="00747F92" w:rsidRPr="00747F92" w:rsidRDefault="00747F92" w:rsidP="00747F92">
      <w:pPr>
        <w:pStyle w:val="Styl6"/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ab/>
      </w:r>
      <w:r w:rsidRPr="00747F92">
        <w:tab/>
      </w:r>
      <w:r w:rsidRPr="00747F92">
        <w:tab/>
      </w:r>
    </w:p>
    <w:p w14:paraId="3BCD24D1" w14:textId="77777777" w:rsidR="00747F92" w:rsidRPr="00747F92" w:rsidRDefault="00747F92" w:rsidP="00747F92">
      <w:pPr>
        <w:pStyle w:val="Styl6"/>
      </w:pPr>
    </w:p>
    <w:p w14:paraId="282D7495" w14:textId="77777777" w:rsidR="00C84971" w:rsidRDefault="00C84971" w:rsidP="00747F92">
      <w:pPr>
        <w:pStyle w:val="Styl6"/>
        <w:rPr>
          <w:b/>
        </w:rPr>
      </w:pPr>
    </w:p>
    <w:p w14:paraId="5FC23B61" w14:textId="7DE3D348" w:rsidR="00295A8E" w:rsidRPr="00747F92" w:rsidRDefault="00747F92" w:rsidP="00747F92">
      <w:pPr>
        <w:pStyle w:val="Styl6"/>
        <w:rPr>
          <w:b/>
        </w:rPr>
      </w:pPr>
      <w:r w:rsidRPr="00747F92">
        <w:rPr>
          <w:b/>
        </w:rPr>
        <w:t xml:space="preserve">Okres zajęcia terenu: </w:t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>
        <w:rPr>
          <w:b/>
          <w:u w:val="dotted"/>
        </w:rPr>
        <w:tab/>
      </w:r>
      <w:r w:rsidRPr="00747F92">
        <w:rPr>
          <w:b/>
        </w:rPr>
        <w:tab/>
      </w:r>
      <w:r w:rsidRPr="00747F92">
        <w:rPr>
          <w:b/>
        </w:rPr>
        <w:tab/>
      </w:r>
      <w:r w:rsidRPr="00747F92">
        <w:rPr>
          <w:b/>
        </w:rPr>
        <w:tab/>
      </w:r>
      <w:r w:rsidRPr="00747F92">
        <w:rPr>
          <w:b/>
        </w:rPr>
        <w:tab/>
      </w:r>
      <w:r w:rsidRPr="00747F92">
        <w:rPr>
          <w:b/>
        </w:rPr>
        <w:tab/>
      </w:r>
      <w:r w:rsidRPr="00747F92">
        <w:rPr>
          <w:b/>
        </w:rPr>
        <w:tab/>
      </w:r>
      <w:r w:rsidRPr="00747F92">
        <w:rPr>
          <w:b/>
        </w:rPr>
        <w:tab/>
      </w:r>
    </w:p>
    <w:p w14:paraId="218A1AFF" w14:textId="4A3A6D92" w:rsidR="00295A8E" w:rsidRPr="00747F92" w:rsidRDefault="00295A8E" w:rsidP="00747F92">
      <w:pPr>
        <w:pStyle w:val="Styl6"/>
      </w:pPr>
    </w:p>
    <w:p w14:paraId="3E8A5813" w14:textId="72DE42AE" w:rsidR="00295A8E" w:rsidRDefault="00295A8E" w:rsidP="00747F92">
      <w:pPr>
        <w:pStyle w:val="Styl6"/>
      </w:pPr>
    </w:p>
    <w:p w14:paraId="53B10326" w14:textId="77777777" w:rsidR="00C84971" w:rsidRPr="00747F92" w:rsidRDefault="00C84971" w:rsidP="00747F92">
      <w:pPr>
        <w:pStyle w:val="Styl6"/>
      </w:pPr>
    </w:p>
    <w:p w14:paraId="34229959" w14:textId="77777777" w:rsidR="00747F92" w:rsidRPr="00747F92" w:rsidRDefault="00747F92" w:rsidP="00747F92">
      <w:pPr>
        <w:pStyle w:val="Styl6"/>
        <w:rPr>
          <w:b/>
        </w:rPr>
      </w:pPr>
      <w:r w:rsidRPr="00747F92">
        <w:rPr>
          <w:b/>
        </w:rPr>
        <w:t>Warunki udostępnienia:</w:t>
      </w:r>
    </w:p>
    <w:p w14:paraId="64B7AE30" w14:textId="77777777" w:rsidR="00747F92" w:rsidRDefault="00747F92" w:rsidP="00747F92">
      <w:pPr>
        <w:pStyle w:val="Styl6"/>
        <w:numPr>
          <w:ilvl w:val="0"/>
          <w:numId w:val="50"/>
        </w:numPr>
      </w:pPr>
      <w:r w:rsidRPr="00747F92">
        <w:t xml:space="preserve">protokół jest integralną częścią warunków udostępnienia terenu, w związku z umową </w:t>
      </w:r>
      <w:r w:rsidRPr="00D31120">
        <w:rPr>
          <w:b/>
          <w:szCs w:val="20"/>
        </w:rPr>
        <w:t>Nr ……IP/……/B/202</w:t>
      </w:r>
      <w:r>
        <w:rPr>
          <w:b/>
          <w:szCs w:val="20"/>
        </w:rPr>
        <w:t>6 z dnia</w:t>
      </w:r>
      <w:r>
        <w:rPr>
          <w:b/>
          <w:szCs w:val="20"/>
          <w:u w:val="dotted"/>
        </w:rPr>
        <w:tab/>
      </w:r>
      <w:r>
        <w:rPr>
          <w:b/>
          <w:szCs w:val="20"/>
          <w:u w:val="dotted"/>
        </w:rPr>
        <w:tab/>
      </w:r>
      <w:r w:rsidRPr="00747F92">
        <w:t xml:space="preserve">– Zadanie </w:t>
      </w:r>
      <w:r>
        <w:rPr>
          <w:u w:val="dotted"/>
        </w:rPr>
        <w:tab/>
      </w:r>
      <w:r>
        <w:rPr>
          <w:u w:val="dotted"/>
        </w:rPr>
        <w:tab/>
      </w:r>
      <w:r w:rsidRPr="00747F92">
        <w:t>,</w:t>
      </w:r>
    </w:p>
    <w:p w14:paraId="762F6DAA" w14:textId="7C730C9C" w:rsidR="00747F92" w:rsidRPr="00747F92" w:rsidRDefault="00747F92" w:rsidP="00747F92">
      <w:pPr>
        <w:pStyle w:val="Styl6"/>
        <w:numPr>
          <w:ilvl w:val="0"/>
          <w:numId w:val="50"/>
        </w:numPr>
      </w:pPr>
      <w:r w:rsidRPr="00747F92">
        <w:t>przed i po pracach budowlanych Przejmujący wykona pełną dokumentację fotograficzną stanu istniejącego przejmowanego terenu,</w:t>
      </w:r>
    </w:p>
    <w:p w14:paraId="148F0A7F" w14:textId="77777777" w:rsidR="00747F92" w:rsidRPr="00747F92" w:rsidRDefault="00747F92" w:rsidP="00C84971">
      <w:pPr>
        <w:pStyle w:val="Styl6"/>
        <w:numPr>
          <w:ilvl w:val="0"/>
          <w:numId w:val="50"/>
        </w:numPr>
      </w:pPr>
      <w:r w:rsidRPr="00747F92">
        <w:t>wszelkie ewentualne szkody powstałe w wyposażeniu terenu zieleni, będące skutkiem działań związanych z realizacją robót, Przejmujący zobowiązany będzie usunąć niezwłocznie własnym staraniem i na własny koszt, w terminie określonym przez GZDiZ,</w:t>
      </w:r>
    </w:p>
    <w:p w14:paraId="4E9267CD" w14:textId="77777777" w:rsidR="00747F92" w:rsidRPr="00747F92" w:rsidRDefault="00747F92" w:rsidP="00C84971">
      <w:pPr>
        <w:pStyle w:val="Styl6"/>
        <w:numPr>
          <w:ilvl w:val="0"/>
          <w:numId w:val="50"/>
        </w:numPr>
      </w:pPr>
      <w:r w:rsidRPr="00747F92">
        <w:t>wszystkie elementy wprowadzonej infrastruktury należy zlokalizować w sposób niezagrażający istniejącej roślinności i nawierzchni trawiastej, przestrzegając przepisy Karty dla Drzew,</w:t>
      </w:r>
    </w:p>
    <w:p w14:paraId="61A5101E" w14:textId="77777777" w:rsidR="00747F92" w:rsidRPr="00747F92" w:rsidRDefault="00747F92" w:rsidP="00C84971">
      <w:pPr>
        <w:pStyle w:val="Styl6"/>
        <w:numPr>
          <w:ilvl w:val="0"/>
          <w:numId w:val="50"/>
        </w:numPr>
      </w:pPr>
      <w:r w:rsidRPr="00747F92">
        <w:t>Wykonawca robót zobowiązany jest przestrzegać wszystkich zapisów zawartych w Umowie, SWZ oraz w pozostałych załącznikach Umowy,</w:t>
      </w:r>
    </w:p>
    <w:p w14:paraId="14683747" w14:textId="77777777" w:rsidR="00747F92" w:rsidRPr="00747F92" w:rsidRDefault="00747F92" w:rsidP="00C84971">
      <w:pPr>
        <w:pStyle w:val="Styl6"/>
        <w:numPr>
          <w:ilvl w:val="0"/>
          <w:numId w:val="50"/>
        </w:numPr>
      </w:pPr>
      <w:r w:rsidRPr="00747F92">
        <w:t>z dniem przekazania terenu budowy do momentu podpisania Protokołu Odbioru Końcowego Wykonawca zgodnie z Umową jest odpowiedzialny za teren w zakresie bieżącego utrzymania, a także bezpieczeństwo osób trzecich.</w:t>
      </w:r>
    </w:p>
    <w:p w14:paraId="690F510E" w14:textId="2E4CF240" w:rsidR="00747F92" w:rsidRPr="00747F92" w:rsidRDefault="00747F92" w:rsidP="00C84971">
      <w:pPr>
        <w:pStyle w:val="Styl6"/>
        <w:numPr>
          <w:ilvl w:val="0"/>
          <w:numId w:val="50"/>
        </w:numPr>
      </w:pPr>
      <w:r w:rsidRPr="00747F92">
        <w:t>W przypadku korzystania z dróg publicznych lub wjazdu na teren parku Wykonawca zobowiązany jest do uzgodnienia sposobu obsługi komunikacyjnej placu budowy i zawarcia odrębnej umowy na ochronę drogi lub wjazdu na teren parku z GZD- gdy jej zawarcie będzie wymagane, a także przed rozpoczęciem robót uzyska zezwolenie zarządcy drogi na zajęcie pasa drogowego</w:t>
      </w:r>
      <w:r w:rsidR="00C84971">
        <w:t xml:space="preserve">, </w:t>
      </w:r>
      <w:r w:rsidRPr="00747F92">
        <w:t xml:space="preserve">lub </w:t>
      </w:r>
      <w:r w:rsidR="00C84971">
        <w:t xml:space="preserve">uzgodni sposób wjazdu </w:t>
      </w:r>
      <w:r w:rsidRPr="00747F92">
        <w:t>na teren parku</w:t>
      </w:r>
      <w:r w:rsidR="00C84971">
        <w:t xml:space="preserve"> z GZZ</w:t>
      </w:r>
      <w:r w:rsidRPr="00747F92">
        <w:t>.</w:t>
      </w:r>
    </w:p>
    <w:p w14:paraId="38EF95B8" w14:textId="77777777" w:rsidR="00747F92" w:rsidRPr="00747F92" w:rsidRDefault="00747F92" w:rsidP="00C84971">
      <w:pPr>
        <w:pStyle w:val="Styl6"/>
        <w:numPr>
          <w:ilvl w:val="0"/>
          <w:numId w:val="50"/>
        </w:numPr>
      </w:pPr>
      <w:r w:rsidRPr="00747F92">
        <w:t>Zwrot terenu nastąpi w dniu podpisania protokołu odbioru końcowego.</w:t>
      </w:r>
    </w:p>
    <w:p w14:paraId="716D42F8" w14:textId="77777777" w:rsidR="00747F92" w:rsidRPr="00747F92" w:rsidRDefault="00747F92" w:rsidP="00C84971">
      <w:pPr>
        <w:pStyle w:val="Styl6"/>
        <w:numPr>
          <w:ilvl w:val="0"/>
          <w:numId w:val="50"/>
        </w:numPr>
      </w:pPr>
      <w:r w:rsidRPr="00747F92">
        <w:t>Nie należy gromadzić i magazynować odpadów w pasie drogowym, należy na bieżąco wywozić.</w:t>
      </w:r>
    </w:p>
    <w:p w14:paraId="07AF2559" w14:textId="6A80687E" w:rsidR="00747F92" w:rsidRPr="00747F92" w:rsidRDefault="00C84971" w:rsidP="00747F92">
      <w:pPr>
        <w:pStyle w:val="Styl6"/>
      </w:pPr>
      <w:r>
        <w:t>Dodatkowe uwagi</w:t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lastRenderedPageBreak/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0D08DF6D" w14:textId="77777777" w:rsidR="00747F92" w:rsidRPr="00747F92" w:rsidRDefault="00747F92" w:rsidP="00747F92">
      <w:pPr>
        <w:pStyle w:val="Styl6"/>
      </w:pPr>
    </w:p>
    <w:p w14:paraId="287018BD" w14:textId="77777777" w:rsidR="00747F92" w:rsidRPr="00747F92" w:rsidRDefault="00747F92" w:rsidP="00747F92">
      <w:pPr>
        <w:pStyle w:val="Styl6"/>
      </w:pPr>
      <w:r w:rsidRPr="00747F92">
        <w:t>Protokół sporządzono w dwóch jednobrzmiących egzemplarzach. Po jednym dla każdej ze stron.</w:t>
      </w:r>
    </w:p>
    <w:p w14:paraId="6F71D0B7" w14:textId="77777777" w:rsidR="00747F92" w:rsidRPr="00747F92" w:rsidRDefault="00747F92" w:rsidP="00747F92">
      <w:pPr>
        <w:pStyle w:val="Styl6"/>
      </w:pPr>
    </w:p>
    <w:p w14:paraId="7C60F64F" w14:textId="77777777" w:rsidR="00747F92" w:rsidRPr="00747F92" w:rsidRDefault="00747F92" w:rsidP="00747F92">
      <w:pPr>
        <w:pStyle w:val="Styl6"/>
      </w:pPr>
    </w:p>
    <w:p w14:paraId="2ED64264" w14:textId="77777777" w:rsidR="00747F92" w:rsidRPr="00747F92" w:rsidRDefault="00747F92" w:rsidP="00747F92">
      <w:pPr>
        <w:pStyle w:val="Styl6"/>
      </w:pPr>
    </w:p>
    <w:p w14:paraId="6CBDBC62" w14:textId="744FB9D5" w:rsidR="00747F92" w:rsidRPr="00747F92" w:rsidRDefault="00747F92" w:rsidP="00747F92">
      <w:pPr>
        <w:pStyle w:val="Styl6"/>
      </w:pPr>
      <w:r w:rsidRPr="00747F92">
        <w:t>Przekazujący</w:t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  <w:t>Przejmujący</w:t>
      </w:r>
      <w:r w:rsidRPr="00747F92">
        <w:tab/>
      </w:r>
    </w:p>
    <w:p w14:paraId="45F0F56F" w14:textId="596A128C" w:rsidR="00747F92" w:rsidRPr="00C84971" w:rsidRDefault="00C84971" w:rsidP="00747F92">
      <w:pPr>
        <w:pStyle w:val="Styl6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4971">
        <w:rPr>
          <w:u w:val="dotted"/>
        </w:rPr>
        <w:tab/>
      </w:r>
      <w:r>
        <w:rPr>
          <w:u w:val="dotted"/>
        </w:rPr>
        <w:tab/>
      </w:r>
      <w:r w:rsidRPr="00C84971">
        <w:rPr>
          <w:u w:val="dotted"/>
        </w:rPr>
        <w:tab/>
      </w:r>
      <w:r>
        <w:tab/>
      </w:r>
      <w:r w:rsidRPr="00C84971">
        <w:tab/>
      </w:r>
    </w:p>
    <w:bookmarkEnd w:id="0"/>
    <w:bookmarkEnd w:id="1"/>
    <w:sectPr w:rsidR="00747F92" w:rsidRPr="00C84971" w:rsidSect="004D6E4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691" w:right="985" w:bottom="750" w:left="993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D561B" w14:textId="77777777" w:rsidR="00295A8E" w:rsidRDefault="00295A8E" w:rsidP="00470A12">
      <w:pPr>
        <w:spacing w:line="240" w:lineRule="auto"/>
      </w:pPr>
      <w:r>
        <w:separator/>
      </w:r>
    </w:p>
  </w:endnote>
  <w:endnote w:type="continuationSeparator" w:id="0">
    <w:p w14:paraId="77A8111B" w14:textId="77777777" w:rsidR="00295A8E" w:rsidRDefault="00295A8E" w:rsidP="00470A12">
      <w:pPr>
        <w:spacing w:line="240" w:lineRule="auto"/>
      </w:pPr>
      <w:r>
        <w:continuationSeparator/>
      </w:r>
    </w:p>
  </w:endnote>
  <w:endnote w:type="continuationNotice" w:id="1">
    <w:p w14:paraId="6027ED51" w14:textId="77777777" w:rsidR="00295A8E" w:rsidRDefault="00295A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14B8D" w14:textId="77777777" w:rsidR="000832D3" w:rsidRDefault="000832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1523654"/>
      <w:docPartObj>
        <w:docPartGallery w:val="Page Numbers (Bottom of Page)"/>
        <w:docPartUnique/>
      </w:docPartObj>
    </w:sdtPr>
    <w:sdtEndPr/>
    <w:sdtContent>
      <w:p w14:paraId="3A3BE3FF" w14:textId="77777777" w:rsidR="00295A8E" w:rsidRDefault="00295A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A67EF0" w14:textId="77777777" w:rsidR="00295A8E" w:rsidRDefault="00295A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A85B5" w14:textId="77777777" w:rsidR="000832D3" w:rsidRDefault="000832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C11C6" w14:textId="77777777" w:rsidR="00295A8E" w:rsidRDefault="00295A8E" w:rsidP="00470A12">
      <w:pPr>
        <w:spacing w:line="240" w:lineRule="auto"/>
      </w:pPr>
      <w:r>
        <w:separator/>
      </w:r>
    </w:p>
  </w:footnote>
  <w:footnote w:type="continuationSeparator" w:id="0">
    <w:p w14:paraId="7B22D1B8" w14:textId="77777777" w:rsidR="00295A8E" w:rsidRDefault="00295A8E" w:rsidP="00470A12">
      <w:pPr>
        <w:spacing w:line="240" w:lineRule="auto"/>
      </w:pPr>
      <w:r>
        <w:continuationSeparator/>
      </w:r>
    </w:p>
  </w:footnote>
  <w:footnote w:type="continuationNotice" w:id="1">
    <w:p w14:paraId="0774A358" w14:textId="77777777" w:rsidR="00295A8E" w:rsidRDefault="00295A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88757" w14:textId="77777777" w:rsidR="000832D3" w:rsidRDefault="000832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19F4" w14:textId="2C76F04E" w:rsidR="00295A8E" w:rsidRPr="00295A8E" w:rsidRDefault="00295A8E" w:rsidP="00470A12">
    <w:pPr>
      <w:widowControl w:val="0"/>
      <w:spacing w:line="240" w:lineRule="auto"/>
      <w:ind w:right="40"/>
      <w:jc w:val="both"/>
      <w:rPr>
        <w:rFonts w:ascii="Open Sans" w:eastAsia="Open Sans" w:hAnsi="Open Sans" w:cs="Open Sans"/>
        <w:sz w:val="20"/>
        <w:szCs w:val="20"/>
      </w:rPr>
    </w:pPr>
    <w:r w:rsidRPr="00295A8E">
      <w:rPr>
        <w:rFonts w:ascii="Open Sans" w:eastAsia="Open Sans" w:hAnsi="Open Sans" w:cs="Open Sans"/>
        <w:noProof/>
        <w:sz w:val="20"/>
        <w:szCs w:val="20"/>
      </w:rPr>
      <w:drawing>
        <wp:anchor distT="0" distB="0" distL="114300" distR="114300" simplePos="0" relativeHeight="251677696" behindDoc="1" locked="0" layoutInCell="1" allowOverlap="1" wp14:anchorId="21735B31" wp14:editId="32579039">
          <wp:simplePos x="0" y="0"/>
          <wp:positionH relativeFrom="column">
            <wp:posOffset>7620</wp:posOffset>
          </wp:positionH>
          <wp:positionV relativeFrom="paragraph">
            <wp:posOffset>162560</wp:posOffset>
          </wp:positionV>
          <wp:extent cx="1487805" cy="483235"/>
          <wp:effectExtent l="0" t="0" r="0" b="0"/>
          <wp:wrapTight wrapText="bothSides">
            <wp:wrapPolygon edited="0">
              <wp:start x="0" y="0"/>
              <wp:lineTo x="0" y="20436"/>
              <wp:lineTo x="21296" y="20436"/>
              <wp:lineTo x="21296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DA0096" w14:textId="77777777" w:rsidR="00295A8E" w:rsidRDefault="00295A8E" w:rsidP="0077600D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  <w:bookmarkStart w:id="2" w:name="_Hlk109036827"/>
  </w:p>
  <w:bookmarkEnd w:id="2"/>
  <w:p w14:paraId="41BCA481" w14:textId="51DAF320" w:rsidR="00295A8E" w:rsidRPr="00076682" w:rsidRDefault="00295A8E" w:rsidP="0077600D">
    <w:pPr>
      <w:spacing w:line="240" w:lineRule="auto"/>
      <w:ind w:right="-40"/>
      <w:jc w:val="right"/>
      <w:rPr>
        <w:rFonts w:ascii="Century Gothic" w:hAnsi="Century Gothic"/>
        <w:b/>
        <w:color w:val="999999"/>
        <w:sz w:val="20"/>
        <w:szCs w:val="20"/>
        <w:lang w:val="en-US"/>
      </w:rPr>
    </w:pPr>
  </w:p>
  <w:p w14:paraId="0784F8B5" w14:textId="56650857" w:rsidR="00295A8E" w:rsidRDefault="006C295C" w:rsidP="006C295C">
    <w:pPr>
      <w:pStyle w:val="Nagwek"/>
      <w:tabs>
        <w:tab w:val="clear" w:pos="9072"/>
        <w:tab w:val="right" w:pos="4536"/>
      </w:tabs>
      <w:rPr>
        <w:rFonts w:ascii="Open Sans" w:hAnsi="Open Sans" w:cs="Open Sans"/>
        <w:sz w:val="18"/>
        <w:szCs w:val="16"/>
      </w:rPr>
    </w:pPr>
    <w:r>
      <w:rPr>
        <w:rFonts w:ascii="Open Sans" w:hAnsi="Open Sans" w:cs="Open Sans"/>
        <w:sz w:val="18"/>
        <w:szCs w:val="16"/>
      </w:rPr>
      <w:tab/>
    </w:r>
    <w:r w:rsidRPr="006C295C">
      <w:rPr>
        <w:rFonts w:ascii="Open Sans" w:hAnsi="Open Sans" w:cs="Open Sans"/>
        <w:sz w:val="16"/>
        <w:szCs w:val="16"/>
      </w:rPr>
      <w:tab/>
    </w:r>
    <w:r w:rsidR="00EA3134">
      <w:rPr>
        <w:rFonts w:ascii="Open Sans" w:hAnsi="Open Sans" w:cs="Open Sans"/>
        <w:sz w:val="16"/>
        <w:szCs w:val="16"/>
      </w:rPr>
      <w:tab/>
    </w:r>
    <w:r w:rsidR="00EA3134">
      <w:rPr>
        <w:rFonts w:ascii="Open Sans" w:hAnsi="Open Sans" w:cs="Open Sans"/>
        <w:sz w:val="16"/>
        <w:szCs w:val="16"/>
      </w:rPr>
      <w:tab/>
    </w:r>
    <w:r w:rsidRPr="006C295C">
      <w:rPr>
        <w:rFonts w:ascii="Open Sans" w:hAnsi="Open Sans" w:cs="Open Sans"/>
        <w:sz w:val="16"/>
        <w:szCs w:val="16"/>
      </w:rPr>
      <w:t xml:space="preserve"> </w:t>
    </w:r>
  </w:p>
  <w:p w14:paraId="6C44D97D" w14:textId="7145C9EF" w:rsidR="00295A8E" w:rsidRDefault="00295A8E" w:rsidP="000832D3">
    <w:pPr>
      <w:spacing w:line="240" w:lineRule="auto"/>
    </w:pPr>
    <w:r w:rsidRPr="00295A8E">
      <w:rPr>
        <w:rFonts w:ascii="Open Sans" w:hAnsi="Open Sans" w:cs="Open Sans"/>
        <w:sz w:val="18"/>
        <w:szCs w:val="16"/>
      </w:rPr>
      <w:t>DZIAŁ PROJEKTOWANIA PRZESTRZENI PUBLICZNEJ</w:t>
    </w:r>
    <w:r>
      <w:rPr>
        <w:rFonts w:ascii="Open Sans" w:hAnsi="Open Sans" w:cs="Open Sans"/>
        <w:sz w:val="18"/>
        <w:szCs w:val="16"/>
      </w:rPr>
      <w:t xml:space="preserve"> </w:t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 w:rsidR="000832D3">
      <w:rPr>
        <w:rFonts w:ascii="Open Sans" w:hAnsi="Open Sans" w:cs="Open Sans"/>
        <w:sz w:val="18"/>
        <w:szCs w:val="16"/>
      </w:rPr>
      <w:tab/>
    </w:r>
    <w:r w:rsidR="000832D3">
      <w:rPr>
        <w:rFonts w:ascii="Open Sans" w:hAnsi="Open Sans" w:cs="Open Sans"/>
        <w:sz w:val="18"/>
        <w:szCs w:val="16"/>
      </w:rPr>
      <w:tab/>
    </w:r>
    <w:r w:rsidR="000832D3" w:rsidRPr="006C295C">
      <w:rPr>
        <w:rFonts w:ascii="Open Sans" w:hAnsi="Open Sans" w:cs="Open Sans"/>
        <w:sz w:val="16"/>
        <w:szCs w:val="16"/>
      </w:rPr>
      <w:t>Załącznik nr 8a   do OPZ, Umowy</w:t>
    </w:r>
    <w:r w:rsidR="000832D3" w:rsidRPr="00EA3134">
      <w:t xml:space="preserve"> </w:t>
    </w:r>
    <w:r w:rsidR="000832D3" w:rsidRPr="00EA3134">
      <w:rPr>
        <w:rFonts w:ascii="Open Sans" w:hAnsi="Open Sans" w:cs="Open Sans"/>
        <w:sz w:val="16"/>
        <w:szCs w:val="16"/>
      </w:rPr>
      <w:t>ZP.4.IP.2026</w:t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>
      <w:rPr>
        <w:rFonts w:ascii="Open Sans" w:hAnsi="Open Sans" w:cs="Open Sans"/>
        <w:sz w:val="18"/>
        <w:szCs w:val="16"/>
      </w:rPr>
      <w:tab/>
    </w:r>
    <w:r w:rsidR="00EA3134">
      <w:rPr>
        <w:rFonts w:ascii="Open Sans" w:hAnsi="Open Sans" w:cs="Open Sans"/>
        <w:sz w:val="18"/>
        <w:szCs w:val="16"/>
      </w:rPr>
      <w:tab/>
    </w:r>
    <w:bookmarkStart w:id="3" w:name="_GoBack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8F17D" w14:textId="77777777" w:rsidR="000832D3" w:rsidRDefault="000832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hint="default"/>
      </w:r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00"/>
        </w:tabs>
        <w:ind w:left="680" w:hanging="340"/>
      </w:pPr>
      <w:rPr>
        <w:rFonts w:ascii="Wingdings" w:hAnsi="Wingdings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▪"/>
      <w:lvlJc w:val="left"/>
      <w:pPr>
        <w:tabs>
          <w:tab w:val="num" w:pos="360"/>
        </w:tabs>
        <w:ind w:left="284" w:hanging="284"/>
      </w:pPr>
      <w:rPr>
        <w:rFonts w:ascii="Times New Roman" w:hAnsi="Times New Roman"/>
      </w:rPr>
    </w:lvl>
    <w:lvl w:ilvl="1">
      <w:start w:val="1"/>
      <w:numFmt w:val="bullet"/>
      <w:lvlText w:val="▪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  <w:lvl w:ilvl="2">
      <w:start w:val="1"/>
      <w:numFmt w:val="bullet"/>
      <w:lvlText w:val="▪"/>
      <w:lvlJc w:val="left"/>
      <w:pPr>
        <w:tabs>
          <w:tab w:val="num" w:pos="360"/>
        </w:tabs>
        <w:ind w:left="340" w:hanging="34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18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1" w15:restartNumberingAfterBreak="0">
    <w:nsid w:val="0000003B"/>
    <w:multiLevelType w:val="single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00"/>
        </w:tabs>
        <w:ind w:left="624" w:hanging="284"/>
      </w:pPr>
      <w:rPr>
        <w:rFonts w:ascii="Symbol" w:hAnsi="Symbol"/>
      </w:rPr>
    </w:lvl>
  </w:abstractNum>
  <w:abstractNum w:abstractNumId="22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23" w15:restartNumberingAfterBreak="0">
    <w:nsid w:val="00000040"/>
    <w:multiLevelType w:val="single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4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6" w15:restartNumberingAfterBreak="0">
    <w:nsid w:val="00000046"/>
    <w:multiLevelType w:val="singleLevel"/>
    <w:tmpl w:val="00000046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 w15:restartNumberingAfterBreak="0">
    <w:nsid w:val="0000004A"/>
    <w:multiLevelType w:val="single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4C"/>
    <w:multiLevelType w:val="singleLevel"/>
    <w:tmpl w:val="0000004C"/>
    <w:name w:val="WW8Num76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4E"/>
    <w:multiLevelType w:val="singleLevel"/>
    <w:tmpl w:val="0000004E"/>
    <w:name w:val="WW8Num7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  <w:color w:val="auto"/>
      </w:rPr>
    </w:lvl>
  </w:abstractNum>
  <w:abstractNum w:abstractNumId="30" w15:restartNumberingAfterBreak="0">
    <w:nsid w:val="00000051"/>
    <w:multiLevelType w:val="singleLevel"/>
    <w:tmpl w:val="00000051"/>
    <w:name w:val="WW8Num81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31" w15:restartNumberingAfterBreak="0">
    <w:nsid w:val="00000054"/>
    <w:multiLevelType w:val="singleLevel"/>
    <w:tmpl w:val="00000054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2" w15:restartNumberingAfterBreak="0">
    <w:nsid w:val="00000059"/>
    <w:multiLevelType w:val="singleLevel"/>
    <w:tmpl w:val="00000059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5A"/>
    <w:multiLevelType w:val="singleLevel"/>
    <w:tmpl w:val="0000005A"/>
    <w:name w:val="WW8Num9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color w:val="auto"/>
      </w:rPr>
    </w:lvl>
  </w:abstractNum>
  <w:abstractNum w:abstractNumId="34" w15:restartNumberingAfterBreak="0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35" w15:restartNumberingAfterBreak="0">
    <w:nsid w:val="0000005D"/>
    <w:multiLevelType w:val="singleLevel"/>
    <w:tmpl w:val="0000005D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60"/>
    <w:multiLevelType w:val="singleLevel"/>
    <w:tmpl w:val="00000060"/>
    <w:name w:val="WW8Num97"/>
    <w:lvl w:ilvl="0">
      <w:start w:val="1"/>
      <w:numFmt w:val="bullet"/>
      <w:lvlText w:val="▪"/>
      <w:lvlJc w:val="left"/>
      <w:pPr>
        <w:tabs>
          <w:tab w:val="num" w:pos="720"/>
        </w:tabs>
        <w:ind w:left="700" w:hanging="340"/>
      </w:pPr>
      <w:rPr>
        <w:rFonts w:ascii="Times New Roman" w:hAnsi="Times New Roman"/>
      </w:rPr>
    </w:lvl>
  </w:abstractNum>
  <w:abstractNum w:abstractNumId="37" w15:restartNumberingAfterBreak="0">
    <w:nsid w:val="00000062"/>
    <w:multiLevelType w:val="singleLevel"/>
    <w:tmpl w:val="00000062"/>
    <w:name w:val="WW8Num99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</w:rPr>
    </w:lvl>
  </w:abstractNum>
  <w:abstractNum w:abstractNumId="38" w15:restartNumberingAfterBreak="0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39" w15:restartNumberingAfterBreak="0">
    <w:nsid w:val="00000065"/>
    <w:multiLevelType w:val="singleLevel"/>
    <w:tmpl w:val="00000065"/>
    <w:name w:val="WW8Num102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0" w15:restartNumberingAfterBreak="0">
    <w:nsid w:val="00000067"/>
    <w:multiLevelType w:val="multi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tabs>
          <w:tab w:val="num" w:pos="1061"/>
        </w:tabs>
        <w:ind w:left="1061" w:hanging="341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00000068"/>
    <w:multiLevelType w:val="singleLevel"/>
    <w:tmpl w:val="00000068"/>
    <w:name w:val="WW8Num105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42" w15:restartNumberingAfterBreak="0">
    <w:nsid w:val="00000069"/>
    <w:multiLevelType w:val="singleLevel"/>
    <w:tmpl w:val="00000069"/>
    <w:name w:val="WW8Num106"/>
    <w:lvl w:ilvl="0">
      <w:start w:val="1"/>
      <w:numFmt w:val="bullet"/>
      <w:lvlText w:val="-"/>
      <w:lvlJc w:val="left"/>
      <w:pPr>
        <w:tabs>
          <w:tab w:val="num" w:pos="760"/>
        </w:tabs>
        <w:ind w:left="741" w:hanging="341"/>
      </w:pPr>
      <w:rPr>
        <w:rFonts w:ascii="OpenSymbol" w:eastAsia="OpenSymbol"/>
      </w:rPr>
    </w:lvl>
  </w:abstractNum>
  <w:abstractNum w:abstractNumId="43" w15:restartNumberingAfterBreak="0">
    <w:nsid w:val="0000006B"/>
    <w:multiLevelType w:val="singleLevel"/>
    <w:tmpl w:val="0000006B"/>
    <w:name w:val="WW8Num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4" w15:restartNumberingAfterBreak="0">
    <w:nsid w:val="0000006C"/>
    <w:multiLevelType w:val="singleLevel"/>
    <w:tmpl w:val="0000006C"/>
    <w:name w:val="WW8Num109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45" w15:restartNumberingAfterBreak="0">
    <w:nsid w:val="0000006E"/>
    <w:multiLevelType w:val="multilevel"/>
    <w:tmpl w:val="0000006E"/>
    <w:name w:val="WW8Num111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eastAsia="OpenSymbol"/>
      </w:rPr>
    </w:lvl>
  </w:abstractNum>
  <w:abstractNum w:abstractNumId="46" w15:restartNumberingAfterBreak="0">
    <w:nsid w:val="030B771A"/>
    <w:multiLevelType w:val="hybridMultilevel"/>
    <w:tmpl w:val="EFCAA9C8"/>
    <w:lvl w:ilvl="0" w:tplc="C9CE603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B788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40D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00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2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88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C1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C1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CE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316BA9D"/>
    <w:multiLevelType w:val="multilevel"/>
    <w:tmpl w:val="A1FE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F596D0A"/>
    <w:multiLevelType w:val="hybridMultilevel"/>
    <w:tmpl w:val="66F67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1540246"/>
    <w:multiLevelType w:val="hybridMultilevel"/>
    <w:tmpl w:val="591856EE"/>
    <w:lvl w:ilvl="0" w:tplc="70421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9D170F"/>
    <w:multiLevelType w:val="hybridMultilevel"/>
    <w:tmpl w:val="487AF1AC"/>
    <w:lvl w:ilvl="0" w:tplc="FFFFFFFF">
      <w:start w:val="1"/>
      <w:numFmt w:val="bullet"/>
      <w:pStyle w:val="Styl9"/>
      <w:lvlText w:val="◦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13D170A9"/>
    <w:multiLevelType w:val="multilevel"/>
    <w:tmpl w:val="F2A6771E"/>
    <w:lvl w:ilvl="0">
      <w:start w:val="1"/>
      <w:numFmt w:val="decimal"/>
      <w:pStyle w:val="Styl4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13DA382B"/>
    <w:multiLevelType w:val="hybridMultilevel"/>
    <w:tmpl w:val="054EC1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147623EE"/>
    <w:multiLevelType w:val="hybridMultilevel"/>
    <w:tmpl w:val="4F10A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A59787A"/>
    <w:multiLevelType w:val="hybridMultilevel"/>
    <w:tmpl w:val="26AAB1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2CC26"/>
    <w:multiLevelType w:val="hybridMultilevel"/>
    <w:tmpl w:val="31A88080"/>
    <w:lvl w:ilvl="0" w:tplc="1FAEB0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6B8EC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44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A5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61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22A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E4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E0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C2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1D3E8B"/>
    <w:multiLevelType w:val="hybridMultilevel"/>
    <w:tmpl w:val="A1B41570"/>
    <w:lvl w:ilvl="0" w:tplc="ED880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E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1C4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45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4C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CA4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6AE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8A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C4E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E804F99"/>
    <w:multiLevelType w:val="hybridMultilevel"/>
    <w:tmpl w:val="EBD4A78E"/>
    <w:lvl w:ilvl="0" w:tplc="8E5E1C92">
      <w:start w:val="1"/>
      <w:numFmt w:val="lowerLetter"/>
      <w:pStyle w:val="Styl7"/>
      <w:lvlText w:val="%1."/>
      <w:lvlJc w:val="left"/>
      <w:pPr>
        <w:ind w:left="114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1F2872EC"/>
    <w:multiLevelType w:val="hybridMultilevel"/>
    <w:tmpl w:val="F4027C2A"/>
    <w:lvl w:ilvl="0" w:tplc="C60EA036">
      <w:start w:val="1"/>
      <w:numFmt w:val="decimalZero"/>
      <w:pStyle w:val="Styl17"/>
      <w:lvlText w:val="%1. 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D27AFA"/>
    <w:multiLevelType w:val="multilevel"/>
    <w:tmpl w:val="2954FAD0"/>
    <w:styleLink w:val="WWNum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3373C5C"/>
    <w:multiLevelType w:val="hybridMultilevel"/>
    <w:tmpl w:val="E3746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4D712">
      <w:start w:val="60"/>
      <w:numFmt w:val="bullet"/>
      <w:lvlText w:val="•"/>
      <w:lvlJc w:val="left"/>
      <w:pPr>
        <w:ind w:left="144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3E42904"/>
    <w:multiLevelType w:val="hybridMultilevel"/>
    <w:tmpl w:val="7E2CD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272A88E6"/>
    <w:multiLevelType w:val="hybridMultilevel"/>
    <w:tmpl w:val="BB06462E"/>
    <w:lvl w:ilvl="0" w:tplc="CF4AC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CED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8AB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EE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6B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4A40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04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0E8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1C2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73D65BC"/>
    <w:multiLevelType w:val="hybridMultilevel"/>
    <w:tmpl w:val="54BAC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B96DA1"/>
    <w:multiLevelType w:val="hybridMultilevel"/>
    <w:tmpl w:val="0920541C"/>
    <w:lvl w:ilvl="0" w:tplc="112647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9C20F1"/>
    <w:multiLevelType w:val="hybridMultilevel"/>
    <w:tmpl w:val="181681D8"/>
    <w:lvl w:ilvl="0" w:tplc="8B444D2A">
      <w:start w:val="1"/>
      <w:numFmt w:val="decimalZero"/>
      <w:lvlText w:val="%1. I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6D08B72">
      <w:start w:val="1"/>
      <w:numFmt w:val="decimalZero"/>
      <w:pStyle w:val="Styl14"/>
      <w:lvlText w:val="%3. IV"/>
      <w:lvlJc w:val="left"/>
      <w:pPr>
        <w:ind w:left="2160" w:hanging="18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5251C"/>
    <w:multiLevelType w:val="hybridMultilevel"/>
    <w:tmpl w:val="FEA225BA"/>
    <w:lvl w:ilvl="0" w:tplc="C7E4E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669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1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60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870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48E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EC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12C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E2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FF2004"/>
    <w:multiLevelType w:val="hybridMultilevel"/>
    <w:tmpl w:val="F5D6D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FF6102"/>
    <w:multiLevelType w:val="hybridMultilevel"/>
    <w:tmpl w:val="9A18F4A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BF77DE5"/>
    <w:multiLevelType w:val="hybridMultilevel"/>
    <w:tmpl w:val="0EAAF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1CD6FC7"/>
    <w:multiLevelType w:val="hybridMultilevel"/>
    <w:tmpl w:val="8090B32C"/>
    <w:lvl w:ilvl="0" w:tplc="6FE8A466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71" w15:restartNumberingAfterBreak="0">
    <w:nsid w:val="52EE2AFD"/>
    <w:multiLevelType w:val="hybridMultilevel"/>
    <w:tmpl w:val="980EFD84"/>
    <w:lvl w:ilvl="0" w:tplc="540808BA">
      <w:start w:val="1"/>
      <w:numFmt w:val="bullet"/>
      <w:pStyle w:val="Styl16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562F0A41"/>
    <w:multiLevelType w:val="hybridMultilevel"/>
    <w:tmpl w:val="27EA87F0"/>
    <w:lvl w:ilvl="0" w:tplc="555647E6">
      <w:start w:val="1"/>
      <w:numFmt w:val="decimalZero"/>
      <w:lvlText w:val="%1. III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Styl10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D6787B"/>
    <w:multiLevelType w:val="hybridMultilevel"/>
    <w:tmpl w:val="BBF08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2DF0EC"/>
    <w:multiLevelType w:val="hybridMultilevel"/>
    <w:tmpl w:val="5CF0C79C"/>
    <w:lvl w:ilvl="0" w:tplc="3236C4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98D69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3C6E96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A466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63074E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D74F1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A454B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3E81D1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1CA73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5B4401EC"/>
    <w:multiLevelType w:val="hybridMultilevel"/>
    <w:tmpl w:val="B5B0BD1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DAFEEE5"/>
    <w:multiLevelType w:val="hybridMultilevel"/>
    <w:tmpl w:val="77E859E8"/>
    <w:lvl w:ilvl="0" w:tplc="A08E07D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6A29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C48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EA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A4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A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A4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C2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C89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2A5D07"/>
    <w:multiLevelType w:val="hybridMultilevel"/>
    <w:tmpl w:val="FE6E76D6"/>
    <w:lvl w:ilvl="0" w:tplc="53D47DE4">
      <w:start w:val="1"/>
      <w:numFmt w:val="decimalZero"/>
      <w:pStyle w:val="Styl11"/>
      <w:lvlText w:val="%1. I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EC0FD7"/>
    <w:multiLevelType w:val="hybridMultilevel"/>
    <w:tmpl w:val="953A46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8F1D4">
      <w:start w:val="1"/>
      <w:numFmt w:val="lowerLetter"/>
      <w:lvlText w:val="%2."/>
      <w:lvlJc w:val="left"/>
      <w:pPr>
        <w:ind w:left="1440" w:hanging="360"/>
      </w:pPr>
    </w:lvl>
    <w:lvl w:ilvl="2" w:tplc="FFE497BA">
      <w:start w:val="1"/>
      <w:numFmt w:val="lowerRoman"/>
      <w:lvlText w:val="%3."/>
      <w:lvlJc w:val="right"/>
      <w:pPr>
        <w:ind w:left="2160" w:hanging="180"/>
      </w:pPr>
    </w:lvl>
    <w:lvl w:ilvl="3" w:tplc="4B2682D6">
      <w:start w:val="1"/>
      <w:numFmt w:val="decimal"/>
      <w:lvlText w:val="%4."/>
      <w:lvlJc w:val="left"/>
      <w:pPr>
        <w:ind w:left="2880" w:hanging="360"/>
      </w:pPr>
    </w:lvl>
    <w:lvl w:ilvl="4" w:tplc="E5081DEE">
      <w:start w:val="1"/>
      <w:numFmt w:val="lowerLetter"/>
      <w:lvlText w:val="%5."/>
      <w:lvlJc w:val="left"/>
      <w:pPr>
        <w:ind w:left="3600" w:hanging="360"/>
      </w:pPr>
    </w:lvl>
    <w:lvl w:ilvl="5" w:tplc="9C1689B8">
      <w:start w:val="1"/>
      <w:numFmt w:val="lowerRoman"/>
      <w:lvlText w:val="%6."/>
      <w:lvlJc w:val="right"/>
      <w:pPr>
        <w:ind w:left="4320" w:hanging="180"/>
      </w:pPr>
    </w:lvl>
    <w:lvl w:ilvl="6" w:tplc="B75E0726">
      <w:start w:val="1"/>
      <w:numFmt w:val="decimal"/>
      <w:lvlText w:val="%7."/>
      <w:lvlJc w:val="left"/>
      <w:pPr>
        <w:ind w:left="5040" w:hanging="360"/>
      </w:pPr>
    </w:lvl>
    <w:lvl w:ilvl="7" w:tplc="A8787C38">
      <w:start w:val="1"/>
      <w:numFmt w:val="lowerLetter"/>
      <w:lvlText w:val="%8."/>
      <w:lvlJc w:val="left"/>
      <w:pPr>
        <w:ind w:left="5760" w:hanging="360"/>
      </w:pPr>
    </w:lvl>
    <w:lvl w:ilvl="8" w:tplc="01EC3080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F50C1E"/>
    <w:multiLevelType w:val="hybridMultilevel"/>
    <w:tmpl w:val="EBB66C76"/>
    <w:lvl w:ilvl="0" w:tplc="C69018A6">
      <w:start w:val="1"/>
      <w:numFmt w:val="decimalZero"/>
      <w:pStyle w:val="Styl8"/>
      <w:lvlText w:val="%1. II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0" w15:restartNumberingAfterBreak="0">
    <w:nsid w:val="70123BC9"/>
    <w:multiLevelType w:val="hybridMultilevel"/>
    <w:tmpl w:val="E9D402B0"/>
    <w:lvl w:ilvl="0" w:tplc="99A00E12">
      <w:start w:val="1"/>
      <w:numFmt w:val="decimalZero"/>
      <w:pStyle w:val="Styl12"/>
      <w:lvlText w:val="%1. III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1" w15:restartNumberingAfterBreak="0">
    <w:nsid w:val="75A16DC2"/>
    <w:multiLevelType w:val="hybridMultilevel"/>
    <w:tmpl w:val="E4F081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5F206F0"/>
    <w:multiLevelType w:val="multilevel"/>
    <w:tmpl w:val="CB66910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809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6D80B3F"/>
    <w:multiLevelType w:val="hybridMultilevel"/>
    <w:tmpl w:val="305806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788569A5"/>
    <w:multiLevelType w:val="hybridMultilevel"/>
    <w:tmpl w:val="59B03F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F6E0FE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EAC6549"/>
    <w:multiLevelType w:val="hybridMultilevel"/>
    <w:tmpl w:val="1B505244"/>
    <w:lvl w:ilvl="0" w:tplc="4B080946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1"/>
  </w:num>
  <w:num w:numId="2">
    <w:abstractNumId w:val="82"/>
  </w:num>
  <w:num w:numId="3">
    <w:abstractNumId w:val="50"/>
  </w:num>
  <w:num w:numId="4">
    <w:abstractNumId w:val="72"/>
  </w:num>
  <w:num w:numId="5">
    <w:abstractNumId w:val="57"/>
  </w:num>
  <w:num w:numId="6">
    <w:abstractNumId w:val="77"/>
  </w:num>
  <w:num w:numId="7">
    <w:abstractNumId w:val="57"/>
    <w:lvlOverride w:ilvl="0">
      <w:startOverride w:val="1"/>
    </w:lvlOverride>
  </w:num>
  <w:num w:numId="8">
    <w:abstractNumId w:val="57"/>
    <w:lvlOverride w:ilvl="0">
      <w:startOverride w:val="1"/>
    </w:lvlOverride>
  </w:num>
  <w:num w:numId="9">
    <w:abstractNumId w:val="79"/>
  </w:num>
  <w:num w:numId="10">
    <w:abstractNumId w:val="80"/>
  </w:num>
  <w:num w:numId="11">
    <w:abstractNumId w:val="57"/>
    <w:lvlOverride w:ilvl="0">
      <w:startOverride w:val="1"/>
    </w:lvlOverride>
  </w:num>
  <w:num w:numId="12">
    <w:abstractNumId w:val="65"/>
  </w:num>
  <w:num w:numId="13">
    <w:abstractNumId w:val="71"/>
  </w:num>
  <w:num w:numId="14">
    <w:abstractNumId w:val="59"/>
    <w:lvlOverride w:ilvl="0">
      <w:lvl w:ilvl="0">
        <w:start w:val="1"/>
        <w:numFmt w:val="lowerLetter"/>
        <w:lvlText w:val="%1."/>
        <w:lvlJc w:val="left"/>
        <w:pPr>
          <w:ind w:left="720" w:hanging="360"/>
        </w:pPr>
        <w:rPr>
          <w:color w:val="auto"/>
        </w:rPr>
      </w:lvl>
    </w:lvlOverride>
  </w:num>
  <w:num w:numId="15">
    <w:abstractNumId w:val="85"/>
  </w:num>
  <w:num w:numId="16">
    <w:abstractNumId w:val="52"/>
  </w:num>
  <w:num w:numId="17">
    <w:abstractNumId w:val="83"/>
  </w:num>
  <w:num w:numId="18">
    <w:abstractNumId w:val="84"/>
  </w:num>
  <w:num w:numId="19">
    <w:abstractNumId w:val="73"/>
  </w:num>
  <w:num w:numId="20">
    <w:abstractNumId w:val="74"/>
  </w:num>
  <w:num w:numId="21">
    <w:abstractNumId w:val="78"/>
  </w:num>
  <w:num w:numId="22">
    <w:abstractNumId w:val="76"/>
  </w:num>
  <w:num w:numId="23">
    <w:abstractNumId w:val="66"/>
  </w:num>
  <w:num w:numId="24">
    <w:abstractNumId w:val="56"/>
  </w:num>
  <w:num w:numId="25">
    <w:abstractNumId w:val="46"/>
  </w:num>
  <w:num w:numId="26">
    <w:abstractNumId w:val="62"/>
  </w:num>
  <w:num w:numId="27">
    <w:abstractNumId w:val="55"/>
  </w:num>
  <w:num w:numId="28">
    <w:abstractNumId w:val="70"/>
  </w:num>
  <w:num w:numId="29">
    <w:abstractNumId w:val="48"/>
  </w:num>
  <w:num w:numId="30">
    <w:abstractNumId w:val="68"/>
  </w:num>
  <w:num w:numId="31">
    <w:abstractNumId w:val="54"/>
  </w:num>
  <w:num w:numId="32">
    <w:abstractNumId w:val="79"/>
    <w:lvlOverride w:ilvl="0">
      <w:startOverride w:val="1"/>
    </w:lvlOverride>
  </w:num>
  <w:num w:numId="33">
    <w:abstractNumId w:val="67"/>
  </w:num>
  <w:num w:numId="34">
    <w:abstractNumId w:val="60"/>
  </w:num>
  <w:num w:numId="35">
    <w:abstractNumId w:val="61"/>
  </w:num>
  <w:num w:numId="36">
    <w:abstractNumId w:val="63"/>
  </w:num>
  <w:num w:numId="37">
    <w:abstractNumId w:val="59"/>
  </w:num>
  <w:num w:numId="38">
    <w:abstractNumId w:val="79"/>
    <w:lvlOverride w:ilvl="0">
      <w:startOverride w:val="4"/>
    </w:lvlOverride>
  </w:num>
  <w:num w:numId="39">
    <w:abstractNumId w:val="65"/>
  </w:num>
  <w:num w:numId="40">
    <w:abstractNumId w:val="80"/>
  </w:num>
  <w:num w:numId="41">
    <w:abstractNumId w:val="80"/>
  </w:num>
  <w:num w:numId="42">
    <w:abstractNumId w:val="53"/>
  </w:num>
  <w:num w:numId="43">
    <w:abstractNumId w:val="58"/>
  </w:num>
  <w:num w:numId="44">
    <w:abstractNumId w:val="75"/>
  </w:num>
  <w:num w:numId="45">
    <w:abstractNumId w:val="47"/>
  </w:num>
  <w:num w:numId="46">
    <w:abstractNumId w:val="64"/>
  </w:num>
  <w:num w:numId="47">
    <w:abstractNumId w:val="65"/>
  </w:num>
  <w:num w:numId="48">
    <w:abstractNumId w:val="49"/>
  </w:num>
  <w:num w:numId="49">
    <w:abstractNumId w:val="69"/>
  </w:num>
  <w:num w:numId="50">
    <w:abstractNumId w:val="8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12"/>
    <w:rsid w:val="00000079"/>
    <w:rsid w:val="00001126"/>
    <w:rsid w:val="000040B7"/>
    <w:rsid w:val="0000474A"/>
    <w:rsid w:val="00010071"/>
    <w:rsid w:val="0001174F"/>
    <w:rsid w:val="00012C39"/>
    <w:rsid w:val="0001355E"/>
    <w:rsid w:val="00014EA1"/>
    <w:rsid w:val="00016DD0"/>
    <w:rsid w:val="00021B30"/>
    <w:rsid w:val="00021E4C"/>
    <w:rsid w:val="000234F7"/>
    <w:rsid w:val="00023762"/>
    <w:rsid w:val="00023DA7"/>
    <w:rsid w:val="000243DE"/>
    <w:rsid w:val="0002495D"/>
    <w:rsid w:val="00025974"/>
    <w:rsid w:val="000260E8"/>
    <w:rsid w:val="00030F69"/>
    <w:rsid w:val="00033D1B"/>
    <w:rsid w:val="000364B9"/>
    <w:rsid w:val="00036916"/>
    <w:rsid w:val="00036A95"/>
    <w:rsid w:val="00037E54"/>
    <w:rsid w:val="00040064"/>
    <w:rsid w:val="00040D2B"/>
    <w:rsid w:val="000411C7"/>
    <w:rsid w:val="000413F7"/>
    <w:rsid w:val="000414EB"/>
    <w:rsid w:val="00041601"/>
    <w:rsid w:val="000435C2"/>
    <w:rsid w:val="00044782"/>
    <w:rsid w:val="000458D8"/>
    <w:rsid w:val="0005337C"/>
    <w:rsid w:val="00053CBF"/>
    <w:rsid w:val="00064CBE"/>
    <w:rsid w:val="0007138F"/>
    <w:rsid w:val="00071666"/>
    <w:rsid w:val="00071FBC"/>
    <w:rsid w:val="00073CDA"/>
    <w:rsid w:val="000762BA"/>
    <w:rsid w:val="00077B73"/>
    <w:rsid w:val="0008018F"/>
    <w:rsid w:val="00081A07"/>
    <w:rsid w:val="0008289B"/>
    <w:rsid w:val="000828B6"/>
    <w:rsid w:val="000832D3"/>
    <w:rsid w:val="00084449"/>
    <w:rsid w:val="0008571B"/>
    <w:rsid w:val="00087C1D"/>
    <w:rsid w:val="00087E45"/>
    <w:rsid w:val="0009051D"/>
    <w:rsid w:val="000945B5"/>
    <w:rsid w:val="0009499E"/>
    <w:rsid w:val="00094A96"/>
    <w:rsid w:val="000969C4"/>
    <w:rsid w:val="000A0699"/>
    <w:rsid w:val="000A18A4"/>
    <w:rsid w:val="000A3A1C"/>
    <w:rsid w:val="000A43B6"/>
    <w:rsid w:val="000A49B2"/>
    <w:rsid w:val="000A4B62"/>
    <w:rsid w:val="000B1927"/>
    <w:rsid w:val="000B31EF"/>
    <w:rsid w:val="000B3AE2"/>
    <w:rsid w:val="000B48D9"/>
    <w:rsid w:val="000B55F4"/>
    <w:rsid w:val="000C1B0B"/>
    <w:rsid w:val="000C2DEE"/>
    <w:rsid w:val="000C4B83"/>
    <w:rsid w:val="000C5B69"/>
    <w:rsid w:val="000C6F03"/>
    <w:rsid w:val="000C7749"/>
    <w:rsid w:val="000D1FA3"/>
    <w:rsid w:val="000D25D9"/>
    <w:rsid w:val="000D4A6B"/>
    <w:rsid w:val="000D521A"/>
    <w:rsid w:val="000D5615"/>
    <w:rsid w:val="000D5D85"/>
    <w:rsid w:val="000E177E"/>
    <w:rsid w:val="000E2683"/>
    <w:rsid w:val="000E62B2"/>
    <w:rsid w:val="000E67F6"/>
    <w:rsid w:val="000E767C"/>
    <w:rsid w:val="000F0C8C"/>
    <w:rsid w:val="000F32D2"/>
    <w:rsid w:val="000F3EDE"/>
    <w:rsid w:val="00105231"/>
    <w:rsid w:val="00105AD9"/>
    <w:rsid w:val="00107279"/>
    <w:rsid w:val="00107BCE"/>
    <w:rsid w:val="0011167B"/>
    <w:rsid w:val="001116CF"/>
    <w:rsid w:val="0011513C"/>
    <w:rsid w:val="00117455"/>
    <w:rsid w:val="0011771C"/>
    <w:rsid w:val="00120102"/>
    <w:rsid w:val="00123F2C"/>
    <w:rsid w:val="00131218"/>
    <w:rsid w:val="00131DD6"/>
    <w:rsid w:val="00136253"/>
    <w:rsid w:val="00142C14"/>
    <w:rsid w:val="00144E1E"/>
    <w:rsid w:val="00146255"/>
    <w:rsid w:val="00146B06"/>
    <w:rsid w:val="001470A4"/>
    <w:rsid w:val="00150B37"/>
    <w:rsid w:val="00153E98"/>
    <w:rsid w:val="0015673B"/>
    <w:rsid w:val="00157C87"/>
    <w:rsid w:val="00165E52"/>
    <w:rsid w:val="00166A69"/>
    <w:rsid w:val="0017065D"/>
    <w:rsid w:val="001722E3"/>
    <w:rsid w:val="00176AFD"/>
    <w:rsid w:val="001779BE"/>
    <w:rsid w:val="00181B05"/>
    <w:rsid w:val="001825ED"/>
    <w:rsid w:val="001826B2"/>
    <w:rsid w:val="001831EC"/>
    <w:rsid w:val="00185688"/>
    <w:rsid w:val="00190F31"/>
    <w:rsid w:val="001912C7"/>
    <w:rsid w:val="001916B6"/>
    <w:rsid w:val="00193F3C"/>
    <w:rsid w:val="00195043"/>
    <w:rsid w:val="001A15A9"/>
    <w:rsid w:val="001A1CF0"/>
    <w:rsid w:val="001A463C"/>
    <w:rsid w:val="001B04E1"/>
    <w:rsid w:val="001B36F7"/>
    <w:rsid w:val="001B39BE"/>
    <w:rsid w:val="001B4DD5"/>
    <w:rsid w:val="001B5921"/>
    <w:rsid w:val="001B6375"/>
    <w:rsid w:val="001B683D"/>
    <w:rsid w:val="001B77AA"/>
    <w:rsid w:val="001C0446"/>
    <w:rsid w:val="001C1124"/>
    <w:rsid w:val="001C1F47"/>
    <w:rsid w:val="001C2B9D"/>
    <w:rsid w:val="001C3903"/>
    <w:rsid w:val="001C4234"/>
    <w:rsid w:val="001C47C5"/>
    <w:rsid w:val="001C6A75"/>
    <w:rsid w:val="001C6FBC"/>
    <w:rsid w:val="001D1390"/>
    <w:rsid w:val="001D258B"/>
    <w:rsid w:val="001D2769"/>
    <w:rsid w:val="001D45C5"/>
    <w:rsid w:val="001D5781"/>
    <w:rsid w:val="001D6253"/>
    <w:rsid w:val="001D6B06"/>
    <w:rsid w:val="001E0F77"/>
    <w:rsid w:val="001E22E3"/>
    <w:rsid w:val="001E53D1"/>
    <w:rsid w:val="001E5C27"/>
    <w:rsid w:val="001E67A0"/>
    <w:rsid w:val="001F3AF4"/>
    <w:rsid w:val="001F42DE"/>
    <w:rsid w:val="001F5C33"/>
    <w:rsid w:val="001F73FE"/>
    <w:rsid w:val="001F7B9B"/>
    <w:rsid w:val="00200883"/>
    <w:rsid w:val="00200DDC"/>
    <w:rsid w:val="00201B00"/>
    <w:rsid w:val="00202D0E"/>
    <w:rsid w:val="00203966"/>
    <w:rsid w:val="002040E1"/>
    <w:rsid w:val="00206F33"/>
    <w:rsid w:val="00207696"/>
    <w:rsid w:val="00207815"/>
    <w:rsid w:val="00210259"/>
    <w:rsid w:val="00211370"/>
    <w:rsid w:val="00217417"/>
    <w:rsid w:val="002215C4"/>
    <w:rsid w:val="0022262B"/>
    <w:rsid w:val="00224913"/>
    <w:rsid w:val="0022568C"/>
    <w:rsid w:val="002260A2"/>
    <w:rsid w:val="002260B1"/>
    <w:rsid w:val="00226F48"/>
    <w:rsid w:val="002275A9"/>
    <w:rsid w:val="00227840"/>
    <w:rsid w:val="00227874"/>
    <w:rsid w:val="002309DA"/>
    <w:rsid w:val="0023168A"/>
    <w:rsid w:val="00231D7F"/>
    <w:rsid w:val="0024275E"/>
    <w:rsid w:val="00242E41"/>
    <w:rsid w:val="00245E51"/>
    <w:rsid w:val="0024665A"/>
    <w:rsid w:val="00247B53"/>
    <w:rsid w:val="002505EA"/>
    <w:rsid w:val="002508D1"/>
    <w:rsid w:val="0025255A"/>
    <w:rsid w:val="00255DA1"/>
    <w:rsid w:val="00256A8E"/>
    <w:rsid w:val="00261074"/>
    <w:rsid w:val="002624BC"/>
    <w:rsid w:val="00263B74"/>
    <w:rsid w:val="00267EC5"/>
    <w:rsid w:val="00270404"/>
    <w:rsid w:val="00271A54"/>
    <w:rsid w:val="00274005"/>
    <w:rsid w:val="0027412F"/>
    <w:rsid w:val="00281A63"/>
    <w:rsid w:val="00284A57"/>
    <w:rsid w:val="00285103"/>
    <w:rsid w:val="00285CC7"/>
    <w:rsid w:val="00286FE0"/>
    <w:rsid w:val="00287FFA"/>
    <w:rsid w:val="00292042"/>
    <w:rsid w:val="00294DEA"/>
    <w:rsid w:val="002954E2"/>
    <w:rsid w:val="00295A8E"/>
    <w:rsid w:val="002A0FA9"/>
    <w:rsid w:val="002A16F6"/>
    <w:rsid w:val="002A664F"/>
    <w:rsid w:val="002B0F7A"/>
    <w:rsid w:val="002B2B59"/>
    <w:rsid w:val="002B35E6"/>
    <w:rsid w:val="002B5B7A"/>
    <w:rsid w:val="002C31B8"/>
    <w:rsid w:val="002C3247"/>
    <w:rsid w:val="002C392A"/>
    <w:rsid w:val="002C720D"/>
    <w:rsid w:val="002D04F4"/>
    <w:rsid w:val="002D16D5"/>
    <w:rsid w:val="002D27A8"/>
    <w:rsid w:val="002D44CF"/>
    <w:rsid w:val="002D53AB"/>
    <w:rsid w:val="002E084B"/>
    <w:rsid w:val="002E2281"/>
    <w:rsid w:val="002E4476"/>
    <w:rsid w:val="002F0B50"/>
    <w:rsid w:val="002F3024"/>
    <w:rsid w:val="002F48E5"/>
    <w:rsid w:val="002F65E7"/>
    <w:rsid w:val="002F75F9"/>
    <w:rsid w:val="0030168B"/>
    <w:rsid w:val="00304553"/>
    <w:rsid w:val="00304CD2"/>
    <w:rsid w:val="003118DB"/>
    <w:rsid w:val="00313315"/>
    <w:rsid w:val="00314763"/>
    <w:rsid w:val="00320D33"/>
    <w:rsid w:val="00321265"/>
    <w:rsid w:val="00321B31"/>
    <w:rsid w:val="003303BB"/>
    <w:rsid w:val="00330684"/>
    <w:rsid w:val="0033164A"/>
    <w:rsid w:val="00332B84"/>
    <w:rsid w:val="003336EB"/>
    <w:rsid w:val="0034160C"/>
    <w:rsid w:val="00342453"/>
    <w:rsid w:val="0034402B"/>
    <w:rsid w:val="00346EE9"/>
    <w:rsid w:val="00347937"/>
    <w:rsid w:val="00347BAD"/>
    <w:rsid w:val="00350882"/>
    <w:rsid w:val="003509AA"/>
    <w:rsid w:val="00353B91"/>
    <w:rsid w:val="00356DF4"/>
    <w:rsid w:val="00357583"/>
    <w:rsid w:val="003602BA"/>
    <w:rsid w:val="003616DD"/>
    <w:rsid w:val="003618DB"/>
    <w:rsid w:val="00362760"/>
    <w:rsid w:val="00363AD8"/>
    <w:rsid w:val="003643D2"/>
    <w:rsid w:val="003667FD"/>
    <w:rsid w:val="00367391"/>
    <w:rsid w:val="00370528"/>
    <w:rsid w:val="003711B4"/>
    <w:rsid w:val="0037180F"/>
    <w:rsid w:val="003720B6"/>
    <w:rsid w:val="0037564A"/>
    <w:rsid w:val="00377D9B"/>
    <w:rsid w:val="00380368"/>
    <w:rsid w:val="00382303"/>
    <w:rsid w:val="003873E5"/>
    <w:rsid w:val="00387C7A"/>
    <w:rsid w:val="00390F64"/>
    <w:rsid w:val="00395456"/>
    <w:rsid w:val="00396F6E"/>
    <w:rsid w:val="003A0C80"/>
    <w:rsid w:val="003A0F42"/>
    <w:rsid w:val="003A247C"/>
    <w:rsid w:val="003A7D1C"/>
    <w:rsid w:val="003B1037"/>
    <w:rsid w:val="003B2F01"/>
    <w:rsid w:val="003B3512"/>
    <w:rsid w:val="003B514D"/>
    <w:rsid w:val="003C15F7"/>
    <w:rsid w:val="003C1C25"/>
    <w:rsid w:val="003C262B"/>
    <w:rsid w:val="003C54AD"/>
    <w:rsid w:val="003C7D90"/>
    <w:rsid w:val="003D075F"/>
    <w:rsid w:val="003D327B"/>
    <w:rsid w:val="003D3485"/>
    <w:rsid w:val="003D34F7"/>
    <w:rsid w:val="003D3E52"/>
    <w:rsid w:val="003D3FFA"/>
    <w:rsid w:val="003D59F3"/>
    <w:rsid w:val="003D5EEE"/>
    <w:rsid w:val="003D6D4E"/>
    <w:rsid w:val="003D7B0D"/>
    <w:rsid w:val="003E0D07"/>
    <w:rsid w:val="003E5BA9"/>
    <w:rsid w:val="003E5F51"/>
    <w:rsid w:val="003E6770"/>
    <w:rsid w:val="003E7C28"/>
    <w:rsid w:val="003F0AE4"/>
    <w:rsid w:val="003F359E"/>
    <w:rsid w:val="003F384D"/>
    <w:rsid w:val="003F3D08"/>
    <w:rsid w:val="003F74BC"/>
    <w:rsid w:val="00401268"/>
    <w:rsid w:val="00401459"/>
    <w:rsid w:val="00405B22"/>
    <w:rsid w:val="00412820"/>
    <w:rsid w:val="00413232"/>
    <w:rsid w:val="00414C3B"/>
    <w:rsid w:val="00414CE9"/>
    <w:rsid w:val="0041504C"/>
    <w:rsid w:val="00426CE2"/>
    <w:rsid w:val="00434B88"/>
    <w:rsid w:val="004358AE"/>
    <w:rsid w:val="00437DE0"/>
    <w:rsid w:val="0044188B"/>
    <w:rsid w:val="00441891"/>
    <w:rsid w:val="00441E8F"/>
    <w:rsid w:val="004448C9"/>
    <w:rsid w:val="00444EDA"/>
    <w:rsid w:val="00446C56"/>
    <w:rsid w:val="00446DDF"/>
    <w:rsid w:val="0044797F"/>
    <w:rsid w:val="00455170"/>
    <w:rsid w:val="00456533"/>
    <w:rsid w:val="004573F6"/>
    <w:rsid w:val="00462355"/>
    <w:rsid w:val="00464FE0"/>
    <w:rsid w:val="00465771"/>
    <w:rsid w:val="0046660A"/>
    <w:rsid w:val="00470990"/>
    <w:rsid w:val="00470A12"/>
    <w:rsid w:val="0047166A"/>
    <w:rsid w:val="00472C95"/>
    <w:rsid w:val="00473BC3"/>
    <w:rsid w:val="004760AE"/>
    <w:rsid w:val="00481D87"/>
    <w:rsid w:val="00483BD1"/>
    <w:rsid w:val="0048410D"/>
    <w:rsid w:val="00490D06"/>
    <w:rsid w:val="00493728"/>
    <w:rsid w:val="00493ACF"/>
    <w:rsid w:val="00493EDB"/>
    <w:rsid w:val="00496281"/>
    <w:rsid w:val="00497EAC"/>
    <w:rsid w:val="004A44DF"/>
    <w:rsid w:val="004A4584"/>
    <w:rsid w:val="004A459C"/>
    <w:rsid w:val="004A5924"/>
    <w:rsid w:val="004A6F04"/>
    <w:rsid w:val="004B349F"/>
    <w:rsid w:val="004B4353"/>
    <w:rsid w:val="004B4A61"/>
    <w:rsid w:val="004B4D2C"/>
    <w:rsid w:val="004B5684"/>
    <w:rsid w:val="004B6DDB"/>
    <w:rsid w:val="004C2C2C"/>
    <w:rsid w:val="004C54FD"/>
    <w:rsid w:val="004C5A7B"/>
    <w:rsid w:val="004C6E2C"/>
    <w:rsid w:val="004D0462"/>
    <w:rsid w:val="004D06FD"/>
    <w:rsid w:val="004D1F29"/>
    <w:rsid w:val="004D4536"/>
    <w:rsid w:val="004D6E48"/>
    <w:rsid w:val="004E0EAC"/>
    <w:rsid w:val="004E35D6"/>
    <w:rsid w:val="004E39BE"/>
    <w:rsid w:val="004F2292"/>
    <w:rsid w:val="004F3C5E"/>
    <w:rsid w:val="004F4A84"/>
    <w:rsid w:val="004F4E7C"/>
    <w:rsid w:val="004F5ADE"/>
    <w:rsid w:val="0050082F"/>
    <w:rsid w:val="00502DA4"/>
    <w:rsid w:val="005042FC"/>
    <w:rsid w:val="005046A7"/>
    <w:rsid w:val="005047A7"/>
    <w:rsid w:val="005047F7"/>
    <w:rsid w:val="00504BE1"/>
    <w:rsid w:val="00506D52"/>
    <w:rsid w:val="0051050A"/>
    <w:rsid w:val="00511276"/>
    <w:rsid w:val="005125AB"/>
    <w:rsid w:val="0051397C"/>
    <w:rsid w:val="00513C86"/>
    <w:rsid w:val="00514A0A"/>
    <w:rsid w:val="00514DBF"/>
    <w:rsid w:val="005159DE"/>
    <w:rsid w:val="0052356D"/>
    <w:rsid w:val="0052601E"/>
    <w:rsid w:val="005264C2"/>
    <w:rsid w:val="00530AFC"/>
    <w:rsid w:val="00534647"/>
    <w:rsid w:val="00540A68"/>
    <w:rsid w:val="00541A88"/>
    <w:rsid w:val="0054597D"/>
    <w:rsid w:val="005526A9"/>
    <w:rsid w:val="0055357A"/>
    <w:rsid w:val="00554EE2"/>
    <w:rsid w:val="00554F8A"/>
    <w:rsid w:val="00555ED0"/>
    <w:rsid w:val="00556A6B"/>
    <w:rsid w:val="00561823"/>
    <w:rsid w:val="0056194A"/>
    <w:rsid w:val="00564697"/>
    <w:rsid w:val="00564A23"/>
    <w:rsid w:val="00565DBB"/>
    <w:rsid w:val="00566818"/>
    <w:rsid w:val="00566B11"/>
    <w:rsid w:val="005673F6"/>
    <w:rsid w:val="00570045"/>
    <w:rsid w:val="0057242F"/>
    <w:rsid w:val="00572D7C"/>
    <w:rsid w:val="00573DD9"/>
    <w:rsid w:val="005768FE"/>
    <w:rsid w:val="00580514"/>
    <w:rsid w:val="005821D7"/>
    <w:rsid w:val="00583280"/>
    <w:rsid w:val="0058568E"/>
    <w:rsid w:val="00595058"/>
    <w:rsid w:val="00597D79"/>
    <w:rsid w:val="005A1C88"/>
    <w:rsid w:val="005A3088"/>
    <w:rsid w:val="005A41C2"/>
    <w:rsid w:val="005A52FE"/>
    <w:rsid w:val="005A5845"/>
    <w:rsid w:val="005C2409"/>
    <w:rsid w:val="005C5C4F"/>
    <w:rsid w:val="005C764F"/>
    <w:rsid w:val="005D179A"/>
    <w:rsid w:val="005D27F5"/>
    <w:rsid w:val="005D3054"/>
    <w:rsid w:val="005D3DB5"/>
    <w:rsid w:val="005D414F"/>
    <w:rsid w:val="005D58BE"/>
    <w:rsid w:val="005D5CF0"/>
    <w:rsid w:val="005D6063"/>
    <w:rsid w:val="005D70FD"/>
    <w:rsid w:val="005E04EB"/>
    <w:rsid w:val="005E27CF"/>
    <w:rsid w:val="005E3295"/>
    <w:rsid w:val="005E5AF6"/>
    <w:rsid w:val="005E6F90"/>
    <w:rsid w:val="005F2121"/>
    <w:rsid w:val="005F7114"/>
    <w:rsid w:val="0060075A"/>
    <w:rsid w:val="0060086C"/>
    <w:rsid w:val="00611A85"/>
    <w:rsid w:val="0061272B"/>
    <w:rsid w:val="006134CA"/>
    <w:rsid w:val="00613FD7"/>
    <w:rsid w:val="006153C1"/>
    <w:rsid w:val="00615853"/>
    <w:rsid w:val="0062067C"/>
    <w:rsid w:val="006222A9"/>
    <w:rsid w:val="00623FB1"/>
    <w:rsid w:val="006249CB"/>
    <w:rsid w:val="00626CE0"/>
    <w:rsid w:val="0063048B"/>
    <w:rsid w:val="006360B2"/>
    <w:rsid w:val="006407CD"/>
    <w:rsid w:val="00644409"/>
    <w:rsid w:val="006447B0"/>
    <w:rsid w:val="00644ACD"/>
    <w:rsid w:val="00645645"/>
    <w:rsid w:val="00647E78"/>
    <w:rsid w:val="00650058"/>
    <w:rsid w:val="006503A7"/>
    <w:rsid w:val="0065085E"/>
    <w:rsid w:val="00652A83"/>
    <w:rsid w:val="00657BFF"/>
    <w:rsid w:val="00660562"/>
    <w:rsid w:val="00663F35"/>
    <w:rsid w:val="00671916"/>
    <w:rsid w:val="006731CD"/>
    <w:rsid w:val="006732DE"/>
    <w:rsid w:val="00673738"/>
    <w:rsid w:val="006741B0"/>
    <w:rsid w:val="0067533E"/>
    <w:rsid w:val="00676666"/>
    <w:rsid w:val="006811B6"/>
    <w:rsid w:val="00685375"/>
    <w:rsid w:val="006912C8"/>
    <w:rsid w:val="0069533B"/>
    <w:rsid w:val="006960ED"/>
    <w:rsid w:val="006A05F3"/>
    <w:rsid w:val="006A0725"/>
    <w:rsid w:val="006A0CA6"/>
    <w:rsid w:val="006A150C"/>
    <w:rsid w:val="006A37D6"/>
    <w:rsid w:val="006A5364"/>
    <w:rsid w:val="006A6FF0"/>
    <w:rsid w:val="006B223C"/>
    <w:rsid w:val="006B4B07"/>
    <w:rsid w:val="006B6A3E"/>
    <w:rsid w:val="006B6B74"/>
    <w:rsid w:val="006C06E8"/>
    <w:rsid w:val="006C0D3B"/>
    <w:rsid w:val="006C177F"/>
    <w:rsid w:val="006C295C"/>
    <w:rsid w:val="006C665E"/>
    <w:rsid w:val="006D00C1"/>
    <w:rsid w:val="006D1A7A"/>
    <w:rsid w:val="006D5E32"/>
    <w:rsid w:val="006E1200"/>
    <w:rsid w:val="006E4C33"/>
    <w:rsid w:val="006E656B"/>
    <w:rsid w:val="006F1367"/>
    <w:rsid w:val="006F1985"/>
    <w:rsid w:val="006F3700"/>
    <w:rsid w:val="006F52F6"/>
    <w:rsid w:val="006F554B"/>
    <w:rsid w:val="006F5C2F"/>
    <w:rsid w:val="006F6388"/>
    <w:rsid w:val="006F63F3"/>
    <w:rsid w:val="006F759C"/>
    <w:rsid w:val="00700309"/>
    <w:rsid w:val="007005F7"/>
    <w:rsid w:val="00705D85"/>
    <w:rsid w:val="00705DE8"/>
    <w:rsid w:val="00710DAD"/>
    <w:rsid w:val="00710F1E"/>
    <w:rsid w:val="00714859"/>
    <w:rsid w:val="00716C8E"/>
    <w:rsid w:val="00720205"/>
    <w:rsid w:val="007204A5"/>
    <w:rsid w:val="007215D2"/>
    <w:rsid w:val="0072202E"/>
    <w:rsid w:val="00723CBF"/>
    <w:rsid w:val="0072483A"/>
    <w:rsid w:val="007255D6"/>
    <w:rsid w:val="00725E29"/>
    <w:rsid w:val="007267C3"/>
    <w:rsid w:val="0073575C"/>
    <w:rsid w:val="00737F1E"/>
    <w:rsid w:val="00741261"/>
    <w:rsid w:val="00741859"/>
    <w:rsid w:val="007439C0"/>
    <w:rsid w:val="00744D55"/>
    <w:rsid w:val="00745173"/>
    <w:rsid w:val="0074596A"/>
    <w:rsid w:val="00745BDE"/>
    <w:rsid w:val="00746FE2"/>
    <w:rsid w:val="00747F92"/>
    <w:rsid w:val="00751EA5"/>
    <w:rsid w:val="00752146"/>
    <w:rsid w:val="007532A9"/>
    <w:rsid w:val="007554B6"/>
    <w:rsid w:val="00763604"/>
    <w:rsid w:val="00764520"/>
    <w:rsid w:val="00764999"/>
    <w:rsid w:val="007665FB"/>
    <w:rsid w:val="00767D36"/>
    <w:rsid w:val="00771FF3"/>
    <w:rsid w:val="00773CD6"/>
    <w:rsid w:val="00774417"/>
    <w:rsid w:val="0077600D"/>
    <w:rsid w:val="00780C27"/>
    <w:rsid w:val="00781A5E"/>
    <w:rsid w:val="00781E5A"/>
    <w:rsid w:val="00783236"/>
    <w:rsid w:val="00784700"/>
    <w:rsid w:val="00784F71"/>
    <w:rsid w:val="00786C13"/>
    <w:rsid w:val="00786E8C"/>
    <w:rsid w:val="007936EE"/>
    <w:rsid w:val="0079390A"/>
    <w:rsid w:val="00793E46"/>
    <w:rsid w:val="007A02FC"/>
    <w:rsid w:val="007A1462"/>
    <w:rsid w:val="007A2023"/>
    <w:rsid w:val="007A250C"/>
    <w:rsid w:val="007B1CCB"/>
    <w:rsid w:val="007B57D5"/>
    <w:rsid w:val="007B5AC6"/>
    <w:rsid w:val="007B62D8"/>
    <w:rsid w:val="007B6F87"/>
    <w:rsid w:val="007B78C0"/>
    <w:rsid w:val="007B7D0B"/>
    <w:rsid w:val="007B7DDC"/>
    <w:rsid w:val="007C4CFC"/>
    <w:rsid w:val="007C5754"/>
    <w:rsid w:val="007D0A12"/>
    <w:rsid w:val="007D1D5B"/>
    <w:rsid w:val="007D3A7B"/>
    <w:rsid w:val="007D4083"/>
    <w:rsid w:val="007D4275"/>
    <w:rsid w:val="007D7405"/>
    <w:rsid w:val="007D7AFA"/>
    <w:rsid w:val="007E0B24"/>
    <w:rsid w:val="007E29E6"/>
    <w:rsid w:val="007E6008"/>
    <w:rsid w:val="007E64A3"/>
    <w:rsid w:val="007E6D01"/>
    <w:rsid w:val="007F047D"/>
    <w:rsid w:val="007F0E6E"/>
    <w:rsid w:val="007F1808"/>
    <w:rsid w:val="007F1B6F"/>
    <w:rsid w:val="007F3914"/>
    <w:rsid w:val="007F4AE5"/>
    <w:rsid w:val="007F4BF2"/>
    <w:rsid w:val="007F56D3"/>
    <w:rsid w:val="007F75BE"/>
    <w:rsid w:val="007F7D30"/>
    <w:rsid w:val="00801249"/>
    <w:rsid w:val="008040D9"/>
    <w:rsid w:val="008042E9"/>
    <w:rsid w:val="00806669"/>
    <w:rsid w:val="00807164"/>
    <w:rsid w:val="00807798"/>
    <w:rsid w:val="008078E2"/>
    <w:rsid w:val="00810342"/>
    <w:rsid w:val="00811DEC"/>
    <w:rsid w:val="00820E9F"/>
    <w:rsid w:val="00821046"/>
    <w:rsid w:val="00823B32"/>
    <w:rsid w:val="0082537F"/>
    <w:rsid w:val="0082793D"/>
    <w:rsid w:val="00830AC4"/>
    <w:rsid w:val="00831861"/>
    <w:rsid w:val="00832427"/>
    <w:rsid w:val="00833892"/>
    <w:rsid w:val="00834336"/>
    <w:rsid w:val="00834631"/>
    <w:rsid w:val="00836715"/>
    <w:rsid w:val="00837780"/>
    <w:rsid w:val="008439E9"/>
    <w:rsid w:val="00845963"/>
    <w:rsid w:val="00850015"/>
    <w:rsid w:val="0085069D"/>
    <w:rsid w:val="00850EFB"/>
    <w:rsid w:val="00851756"/>
    <w:rsid w:val="008531E6"/>
    <w:rsid w:val="008534B0"/>
    <w:rsid w:val="0085465F"/>
    <w:rsid w:val="008626C0"/>
    <w:rsid w:val="00862C45"/>
    <w:rsid w:val="00863434"/>
    <w:rsid w:val="00863A71"/>
    <w:rsid w:val="00866AD8"/>
    <w:rsid w:val="00867A4D"/>
    <w:rsid w:val="00870E74"/>
    <w:rsid w:val="00871413"/>
    <w:rsid w:val="0087209D"/>
    <w:rsid w:val="00872BE3"/>
    <w:rsid w:val="008739E4"/>
    <w:rsid w:val="008810B1"/>
    <w:rsid w:val="00882B6D"/>
    <w:rsid w:val="00882DC8"/>
    <w:rsid w:val="008833A0"/>
    <w:rsid w:val="00883D56"/>
    <w:rsid w:val="00886927"/>
    <w:rsid w:val="008905DF"/>
    <w:rsid w:val="00891E63"/>
    <w:rsid w:val="0089316F"/>
    <w:rsid w:val="00893AD9"/>
    <w:rsid w:val="00895430"/>
    <w:rsid w:val="008A0EF1"/>
    <w:rsid w:val="008A2081"/>
    <w:rsid w:val="008B4E8E"/>
    <w:rsid w:val="008C1AC8"/>
    <w:rsid w:val="008C2461"/>
    <w:rsid w:val="008C3FAB"/>
    <w:rsid w:val="008C4DAE"/>
    <w:rsid w:val="008C7C58"/>
    <w:rsid w:val="008C7CF3"/>
    <w:rsid w:val="008D515A"/>
    <w:rsid w:val="008D545D"/>
    <w:rsid w:val="008D5F41"/>
    <w:rsid w:val="008E1CE4"/>
    <w:rsid w:val="008E2100"/>
    <w:rsid w:val="008E7565"/>
    <w:rsid w:val="008F132F"/>
    <w:rsid w:val="008F36B8"/>
    <w:rsid w:val="008F42B1"/>
    <w:rsid w:val="008F6264"/>
    <w:rsid w:val="00900395"/>
    <w:rsid w:val="0090084E"/>
    <w:rsid w:val="00902637"/>
    <w:rsid w:val="00902A7E"/>
    <w:rsid w:val="00903483"/>
    <w:rsid w:val="00907B1A"/>
    <w:rsid w:val="009114E7"/>
    <w:rsid w:val="00911E91"/>
    <w:rsid w:val="00911FD5"/>
    <w:rsid w:val="0091559B"/>
    <w:rsid w:val="00915984"/>
    <w:rsid w:val="00916389"/>
    <w:rsid w:val="009173AD"/>
    <w:rsid w:val="0092023D"/>
    <w:rsid w:val="009211CA"/>
    <w:rsid w:val="00923D24"/>
    <w:rsid w:val="00923FB0"/>
    <w:rsid w:val="009249FA"/>
    <w:rsid w:val="00925055"/>
    <w:rsid w:val="00930200"/>
    <w:rsid w:val="009331A2"/>
    <w:rsid w:val="00936365"/>
    <w:rsid w:val="009432ED"/>
    <w:rsid w:val="009441EA"/>
    <w:rsid w:val="00945AFC"/>
    <w:rsid w:val="009479F1"/>
    <w:rsid w:val="00950DC5"/>
    <w:rsid w:val="00953396"/>
    <w:rsid w:val="00955A1D"/>
    <w:rsid w:val="009620E4"/>
    <w:rsid w:val="00964F4C"/>
    <w:rsid w:val="00966C96"/>
    <w:rsid w:val="00971EDD"/>
    <w:rsid w:val="00973174"/>
    <w:rsid w:val="009754EB"/>
    <w:rsid w:val="00977DA4"/>
    <w:rsid w:val="009800FD"/>
    <w:rsid w:val="0098250D"/>
    <w:rsid w:val="009840A6"/>
    <w:rsid w:val="009842C5"/>
    <w:rsid w:val="00985605"/>
    <w:rsid w:val="0099025E"/>
    <w:rsid w:val="0099079E"/>
    <w:rsid w:val="00992182"/>
    <w:rsid w:val="0099263D"/>
    <w:rsid w:val="009945A7"/>
    <w:rsid w:val="00995522"/>
    <w:rsid w:val="00995D95"/>
    <w:rsid w:val="009971CD"/>
    <w:rsid w:val="009A1169"/>
    <w:rsid w:val="009A1A73"/>
    <w:rsid w:val="009A4C47"/>
    <w:rsid w:val="009A5132"/>
    <w:rsid w:val="009B37A0"/>
    <w:rsid w:val="009B6ECB"/>
    <w:rsid w:val="009C126E"/>
    <w:rsid w:val="009C348E"/>
    <w:rsid w:val="009C3B7E"/>
    <w:rsid w:val="009C424D"/>
    <w:rsid w:val="009C4C9D"/>
    <w:rsid w:val="009C5AEF"/>
    <w:rsid w:val="009C7531"/>
    <w:rsid w:val="009D2DA9"/>
    <w:rsid w:val="009D5B7E"/>
    <w:rsid w:val="009D6987"/>
    <w:rsid w:val="009E1515"/>
    <w:rsid w:val="009E3175"/>
    <w:rsid w:val="009E7D84"/>
    <w:rsid w:val="009F407C"/>
    <w:rsid w:val="009F5C78"/>
    <w:rsid w:val="009F6735"/>
    <w:rsid w:val="009F72EC"/>
    <w:rsid w:val="00A0245B"/>
    <w:rsid w:val="00A0589C"/>
    <w:rsid w:val="00A058B1"/>
    <w:rsid w:val="00A06EC3"/>
    <w:rsid w:val="00A075B9"/>
    <w:rsid w:val="00A17FD6"/>
    <w:rsid w:val="00A20A36"/>
    <w:rsid w:val="00A20B9B"/>
    <w:rsid w:val="00A21378"/>
    <w:rsid w:val="00A217C1"/>
    <w:rsid w:val="00A24D6C"/>
    <w:rsid w:val="00A26197"/>
    <w:rsid w:val="00A2688B"/>
    <w:rsid w:val="00A26C0B"/>
    <w:rsid w:val="00A270ED"/>
    <w:rsid w:val="00A276A0"/>
    <w:rsid w:val="00A30483"/>
    <w:rsid w:val="00A33F92"/>
    <w:rsid w:val="00A35C72"/>
    <w:rsid w:val="00A373E3"/>
    <w:rsid w:val="00A425CC"/>
    <w:rsid w:val="00A429E1"/>
    <w:rsid w:val="00A453FF"/>
    <w:rsid w:val="00A50DEA"/>
    <w:rsid w:val="00A51DAF"/>
    <w:rsid w:val="00A52B13"/>
    <w:rsid w:val="00A53CF8"/>
    <w:rsid w:val="00A61BD4"/>
    <w:rsid w:val="00A63D58"/>
    <w:rsid w:val="00A66AF0"/>
    <w:rsid w:val="00A7033F"/>
    <w:rsid w:val="00A7772B"/>
    <w:rsid w:val="00A778D6"/>
    <w:rsid w:val="00A81F43"/>
    <w:rsid w:val="00A84F62"/>
    <w:rsid w:val="00A859AC"/>
    <w:rsid w:val="00A8607E"/>
    <w:rsid w:val="00A8789C"/>
    <w:rsid w:val="00A91C7F"/>
    <w:rsid w:val="00A91DAE"/>
    <w:rsid w:val="00A9381B"/>
    <w:rsid w:val="00A9438A"/>
    <w:rsid w:val="00A94AD2"/>
    <w:rsid w:val="00A95678"/>
    <w:rsid w:val="00AA16D6"/>
    <w:rsid w:val="00AA48ED"/>
    <w:rsid w:val="00AA553F"/>
    <w:rsid w:val="00AA5C63"/>
    <w:rsid w:val="00AA61DA"/>
    <w:rsid w:val="00AA7DB4"/>
    <w:rsid w:val="00AB0BA7"/>
    <w:rsid w:val="00AB12E5"/>
    <w:rsid w:val="00AB3BA5"/>
    <w:rsid w:val="00AB44F1"/>
    <w:rsid w:val="00AB6176"/>
    <w:rsid w:val="00AB7BE2"/>
    <w:rsid w:val="00AC0A8F"/>
    <w:rsid w:val="00AC2483"/>
    <w:rsid w:val="00AC2CA4"/>
    <w:rsid w:val="00AC3ED5"/>
    <w:rsid w:val="00AC4597"/>
    <w:rsid w:val="00AC45F5"/>
    <w:rsid w:val="00AD0D0C"/>
    <w:rsid w:val="00AD181B"/>
    <w:rsid w:val="00AD19F6"/>
    <w:rsid w:val="00AD42B0"/>
    <w:rsid w:val="00AD4C14"/>
    <w:rsid w:val="00AD51C8"/>
    <w:rsid w:val="00AD57B4"/>
    <w:rsid w:val="00AD5A20"/>
    <w:rsid w:val="00AE2316"/>
    <w:rsid w:val="00AE36AC"/>
    <w:rsid w:val="00AE6F67"/>
    <w:rsid w:val="00AF1B29"/>
    <w:rsid w:val="00AF5631"/>
    <w:rsid w:val="00AF64B8"/>
    <w:rsid w:val="00AF6FD8"/>
    <w:rsid w:val="00B0025B"/>
    <w:rsid w:val="00B01953"/>
    <w:rsid w:val="00B01CCB"/>
    <w:rsid w:val="00B06372"/>
    <w:rsid w:val="00B113A6"/>
    <w:rsid w:val="00B118EC"/>
    <w:rsid w:val="00B147E1"/>
    <w:rsid w:val="00B14ED4"/>
    <w:rsid w:val="00B176C2"/>
    <w:rsid w:val="00B22097"/>
    <w:rsid w:val="00B222B5"/>
    <w:rsid w:val="00B22609"/>
    <w:rsid w:val="00B25236"/>
    <w:rsid w:val="00B27F55"/>
    <w:rsid w:val="00B304D2"/>
    <w:rsid w:val="00B30A52"/>
    <w:rsid w:val="00B320F0"/>
    <w:rsid w:val="00B35E1E"/>
    <w:rsid w:val="00B4055D"/>
    <w:rsid w:val="00B41EF2"/>
    <w:rsid w:val="00B42374"/>
    <w:rsid w:val="00B433F8"/>
    <w:rsid w:val="00B43A19"/>
    <w:rsid w:val="00B54001"/>
    <w:rsid w:val="00B54FCC"/>
    <w:rsid w:val="00B56346"/>
    <w:rsid w:val="00B56CC6"/>
    <w:rsid w:val="00B56E0A"/>
    <w:rsid w:val="00B572CA"/>
    <w:rsid w:val="00B57B98"/>
    <w:rsid w:val="00B627D0"/>
    <w:rsid w:val="00B658DD"/>
    <w:rsid w:val="00B66169"/>
    <w:rsid w:val="00B6642B"/>
    <w:rsid w:val="00B70522"/>
    <w:rsid w:val="00B707B6"/>
    <w:rsid w:val="00B731D2"/>
    <w:rsid w:val="00B7679F"/>
    <w:rsid w:val="00B82417"/>
    <w:rsid w:val="00B83F9F"/>
    <w:rsid w:val="00B85A59"/>
    <w:rsid w:val="00B86422"/>
    <w:rsid w:val="00B87F6B"/>
    <w:rsid w:val="00B90A2F"/>
    <w:rsid w:val="00B90F72"/>
    <w:rsid w:val="00B91F40"/>
    <w:rsid w:val="00B9436E"/>
    <w:rsid w:val="00B97E44"/>
    <w:rsid w:val="00BA0AA9"/>
    <w:rsid w:val="00BA180A"/>
    <w:rsid w:val="00BA1A62"/>
    <w:rsid w:val="00BA246A"/>
    <w:rsid w:val="00BA4D5B"/>
    <w:rsid w:val="00BA75D1"/>
    <w:rsid w:val="00BB1504"/>
    <w:rsid w:val="00BB176D"/>
    <w:rsid w:val="00BB2D8A"/>
    <w:rsid w:val="00BB3FD4"/>
    <w:rsid w:val="00BB6CE3"/>
    <w:rsid w:val="00BB712D"/>
    <w:rsid w:val="00BB7C01"/>
    <w:rsid w:val="00BC08C5"/>
    <w:rsid w:val="00BC1794"/>
    <w:rsid w:val="00BC2A57"/>
    <w:rsid w:val="00BC2B64"/>
    <w:rsid w:val="00BC3653"/>
    <w:rsid w:val="00BC3D24"/>
    <w:rsid w:val="00BC4E63"/>
    <w:rsid w:val="00BC5E6B"/>
    <w:rsid w:val="00BD0EDF"/>
    <w:rsid w:val="00BD1480"/>
    <w:rsid w:val="00BD3166"/>
    <w:rsid w:val="00BD4804"/>
    <w:rsid w:val="00BD7903"/>
    <w:rsid w:val="00BE0267"/>
    <w:rsid w:val="00BE0F2E"/>
    <w:rsid w:val="00BE16DF"/>
    <w:rsid w:val="00BE274A"/>
    <w:rsid w:val="00BE29F8"/>
    <w:rsid w:val="00BE4DBE"/>
    <w:rsid w:val="00BE672B"/>
    <w:rsid w:val="00BE698D"/>
    <w:rsid w:val="00BE7589"/>
    <w:rsid w:val="00BE7C7A"/>
    <w:rsid w:val="00BF0AA7"/>
    <w:rsid w:val="00BF2912"/>
    <w:rsid w:val="00BF2B54"/>
    <w:rsid w:val="00BF2DE4"/>
    <w:rsid w:val="00BF4C9A"/>
    <w:rsid w:val="00C00121"/>
    <w:rsid w:val="00C038AB"/>
    <w:rsid w:val="00C0518A"/>
    <w:rsid w:val="00C0677C"/>
    <w:rsid w:val="00C06873"/>
    <w:rsid w:val="00C11CD5"/>
    <w:rsid w:val="00C14DCC"/>
    <w:rsid w:val="00C17350"/>
    <w:rsid w:val="00C17415"/>
    <w:rsid w:val="00C17D26"/>
    <w:rsid w:val="00C20E4B"/>
    <w:rsid w:val="00C2252F"/>
    <w:rsid w:val="00C23DED"/>
    <w:rsid w:val="00C246D8"/>
    <w:rsid w:val="00C30DF5"/>
    <w:rsid w:val="00C3463F"/>
    <w:rsid w:val="00C35D9D"/>
    <w:rsid w:val="00C378F6"/>
    <w:rsid w:val="00C37E92"/>
    <w:rsid w:val="00C420DC"/>
    <w:rsid w:val="00C425E5"/>
    <w:rsid w:val="00C446C7"/>
    <w:rsid w:val="00C470DD"/>
    <w:rsid w:val="00C507C4"/>
    <w:rsid w:val="00C51948"/>
    <w:rsid w:val="00C52906"/>
    <w:rsid w:val="00C537D8"/>
    <w:rsid w:val="00C579A4"/>
    <w:rsid w:val="00C57CC7"/>
    <w:rsid w:val="00C649D2"/>
    <w:rsid w:val="00C654E6"/>
    <w:rsid w:val="00C705F0"/>
    <w:rsid w:val="00C72F41"/>
    <w:rsid w:val="00C73588"/>
    <w:rsid w:val="00C7596D"/>
    <w:rsid w:val="00C7656A"/>
    <w:rsid w:val="00C77D65"/>
    <w:rsid w:val="00C81462"/>
    <w:rsid w:val="00C8149D"/>
    <w:rsid w:val="00C81E2D"/>
    <w:rsid w:val="00C84971"/>
    <w:rsid w:val="00C86ABE"/>
    <w:rsid w:val="00C87828"/>
    <w:rsid w:val="00C87C5A"/>
    <w:rsid w:val="00C924B0"/>
    <w:rsid w:val="00C924C4"/>
    <w:rsid w:val="00C92AB4"/>
    <w:rsid w:val="00C936DC"/>
    <w:rsid w:val="00C95977"/>
    <w:rsid w:val="00CA16FC"/>
    <w:rsid w:val="00CA1F9E"/>
    <w:rsid w:val="00CA2F18"/>
    <w:rsid w:val="00CA3D82"/>
    <w:rsid w:val="00CA51D8"/>
    <w:rsid w:val="00CA6355"/>
    <w:rsid w:val="00CB25AE"/>
    <w:rsid w:val="00CB4508"/>
    <w:rsid w:val="00CB777C"/>
    <w:rsid w:val="00CC164D"/>
    <w:rsid w:val="00CC1A1E"/>
    <w:rsid w:val="00CC2D79"/>
    <w:rsid w:val="00CC4A41"/>
    <w:rsid w:val="00CC736C"/>
    <w:rsid w:val="00CD3230"/>
    <w:rsid w:val="00CD3ABE"/>
    <w:rsid w:val="00CD5E5F"/>
    <w:rsid w:val="00CD6CF2"/>
    <w:rsid w:val="00CE48CF"/>
    <w:rsid w:val="00CE5C67"/>
    <w:rsid w:val="00CE69C0"/>
    <w:rsid w:val="00CE6B14"/>
    <w:rsid w:val="00CF092E"/>
    <w:rsid w:val="00CF2C27"/>
    <w:rsid w:val="00CF4496"/>
    <w:rsid w:val="00CF4826"/>
    <w:rsid w:val="00CF62EE"/>
    <w:rsid w:val="00CF7909"/>
    <w:rsid w:val="00CF7CA0"/>
    <w:rsid w:val="00D011B5"/>
    <w:rsid w:val="00D05912"/>
    <w:rsid w:val="00D05CF2"/>
    <w:rsid w:val="00D063DF"/>
    <w:rsid w:val="00D112CF"/>
    <w:rsid w:val="00D11AD5"/>
    <w:rsid w:val="00D16A74"/>
    <w:rsid w:val="00D2216A"/>
    <w:rsid w:val="00D246B2"/>
    <w:rsid w:val="00D24DEA"/>
    <w:rsid w:val="00D2575E"/>
    <w:rsid w:val="00D258CC"/>
    <w:rsid w:val="00D26FA4"/>
    <w:rsid w:val="00D30043"/>
    <w:rsid w:val="00D31312"/>
    <w:rsid w:val="00D31D96"/>
    <w:rsid w:val="00D342D6"/>
    <w:rsid w:val="00D34AD4"/>
    <w:rsid w:val="00D4012F"/>
    <w:rsid w:val="00D40351"/>
    <w:rsid w:val="00D46F37"/>
    <w:rsid w:val="00D51394"/>
    <w:rsid w:val="00D51A0C"/>
    <w:rsid w:val="00D53D76"/>
    <w:rsid w:val="00D54EF2"/>
    <w:rsid w:val="00D556AA"/>
    <w:rsid w:val="00D56EFF"/>
    <w:rsid w:val="00D6064D"/>
    <w:rsid w:val="00D62A05"/>
    <w:rsid w:val="00D62E83"/>
    <w:rsid w:val="00D6464A"/>
    <w:rsid w:val="00D653A0"/>
    <w:rsid w:val="00D65C15"/>
    <w:rsid w:val="00D7030C"/>
    <w:rsid w:val="00D71FD6"/>
    <w:rsid w:val="00D73A15"/>
    <w:rsid w:val="00D73A80"/>
    <w:rsid w:val="00D7513E"/>
    <w:rsid w:val="00D758B0"/>
    <w:rsid w:val="00D767BA"/>
    <w:rsid w:val="00D8188E"/>
    <w:rsid w:val="00D8255C"/>
    <w:rsid w:val="00D83551"/>
    <w:rsid w:val="00D83846"/>
    <w:rsid w:val="00D85EEE"/>
    <w:rsid w:val="00D86149"/>
    <w:rsid w:val="00D869EA"/>
    <w:rsid w:val="00D91FDE"/>
    <w:rsid w:val="00D92ABC"/>
    <w:rsid w:val="00D95AAD"/>
    <w:rsid w:val="00DA071D"/>
    <w:rsid w:val="00DA158A"/>
    <w:rsid w:val="00DA1673"/>
    <w:rsid w:val="00DA262E"/>
    <w:rsid w:val="00DA422A"/>
    <w:rsid w:val="00DA5146"/>
    <w:rsid w:val="00DA6D99"/>
    <w:rsid w:val="00DA7801"/>
    <w:rsid w:val="00DA7F29"/>
    <w:rsid w:val="00DB401D"/>
    <w:rsid w:val="00DB4154"/>
    <w:rsid w:val="00DB4839"/>
    <w:rsid w:val="00DC00BB"/>
    <w:rsid w:val="00DC03E3"/>
    <w:rsid w:val="00DC163B"/>
    <w:rsid w:val="00DC4736"/>
    <w:rsid w:val="00DC5840"/>
    <w:rsid w:val="00DC65BC"/>
    <w:rsid w:val="00DC7B97"/>
    <w:rsid w:val="00DD0F5F"/>
    <w:rsid w:val="00DD1CCE"/>
    <w:rsid w:val="00DD5B13"/>
    <w:rsid w:val="00DE19BB"/>
    <w:rsid w:val="00DF08EF"/>
    <w:rsid w:val="00DF4595"/>
    <w:rsid w:val="00DF795D"/>
    <w:rsid w:val="00E00497"/>
    <w:rsid w:val="00E0271F"/>
    <w:rsid w:val="00E02CBD"/>
    <w:rsid w:val="00E030D0"/>
    <w:rsid w:val="00E06B9A"/>
    <w:rsid w:val="00E07C37"/>
    <w:rsid w:val="00E07E28"/>
    <w:rsid w:val="00E104A6"/>
    <w:rsid w:val="00E11E0A"/>
    <w:rsid w:val="00E11EFA"/>
    <w:rsid w:val="00E123B5"/>
    <w:rsid w:val="00E126F9"/>
    <w:rsid w:val="00E17B08"/>
    <w:rsid w:val="00E17C72"/>
    <w:rsid w:val="00E22A00"/>
    <w:rsid w:val="00E23EF1"/>
    <w:rsid w:val="00E25D4E"/>
    <w:rsid w:val="00E26258"/>
    <w:rsid w:val="00E300FD"/>
    <w:rsid w:val="00E313C8"/>
    <w:rsid w:val="00E3225A"/>
    <w:rsid w:val="00E33CD4"/>
    <w:rsid w:val="00E34F1C"/>
    <w:rsid w:val="00E35C1D"/>
    <w:rsid w:val="00E35FCC"/>
    <w:rsid w:val="00E407DD"/>
    <w:rsid w:val="00E40AF2"/>
    <w:rsid w:val="00E4133E"/>
    <w:rsid w:val="00E43532"/>
    <w:rsid w:val="00E44CD2"/>
    <w:rsid w:val="00E46FCF"/>
    <w:rsid w:val="00E47E2C"/>
    <w:rsid w:val="00E54EAD"/>
    <w:rsid w:val="00E6158A"/>
    <w:rsid w:val="00E636C6"/>
    <w:rsid w:val="00E63F0B"/>
    <w:rsid w:val="00E6731A"/>
    <w:rsid w:val="00E7354C"/>
    <w:rsid w:val="00E76B77"/>
    <w:rsid w:val="00E77486"/>
    <w:rsid w:val="00E814FF"/>
    <w:rsid w:val="00E831D5"/>
    <w:rsid w:val="00E84DBF"/>
    <w:rsid w:val="00E87A23"/>
    <w:rsid w:val="00E9049C"/>
    <w:rsid w:val="00E9081C"/>
    <w:rsid w:val="00E94654"/>
    <w:rsid w:val="00E951E9"/>
    <w:rsid w:val="00E95A6F"/>
    <w:rsid w:val="00E979F1"/>
    <w:rsid w:val="00E97D53"/>
    <w:rsid w:val="00EA0C61"/>
    <w:rsid w:val="00EA3134"/>
    <w:rsid w:val="00EA3710"/>
    <w:rsid w:val="00EA545A"/>
    <w:rsid w:val="00EA6BEC"/>
    <w:rsid w:val="00EA6D70"/>
    <w:rsid w:val="00EA6F67"/>
    <w:rsid w:val="00EB4141"/>
    <w:rsid w:val="00EB51D8"/>
    <w:rsid w:val="00EC293D"/>
    <w:rsid w:val="00EC4966"/>
    <w:rsid w:val="00EC7086"/>
    <w:rsid w:val="00EC7233"/>
    <w:rsid w:val="00EC7ACE"/>
    <w:rsid w:val="00ED1718"/>
    <w:rsid w:val="00ED3D55"/>
    <w:rsid w:val="00ED4586"/>
    <w:rsid w:val="00ED5CF5"/>
    <w:rsid w:val="00ED6314"/>
    <w:rsid w:val="00EE0246"/>
    <w:rsid w:val="00EE0B64"/>
    <w:rsid w:val="00EF1A19"/>
    <w:rsid w:val="00EF33B1"/>
    <w:rsid w:val="00F05251"/>
    <w:rsid w:val="00F06E27"/>
    <w:rsid w:val="00F110DE"/>
    <w:rsid w:val="00F128D0"/>
    <w:rsid w:val="00F12917"/>
    <w:rsid w:val="00F15DE1"/>
    <w:rsid w:val="00F17545"/>
    <w:rsid w:val="00F20944"/>
    <w:rsid w:val="00F21DF3"/>
    <w:rsid w:val="00F2267A"/>
    <w:rsid w:val="00F26803"/>
    <w:rsid w:val="00F26E1F"/>
    <w:rsid w:val="00F2748F"/>
    <w:rsid w:val="00F276D3"/>
    <w:rsid w:val="00F3017A"/>
    <w:rsid w:val="00F30574"/>
    <w:rsid w:val="00F316CF"/>
    <w:rsid w:val="00F32234"/>
    <w:rsid w:val="00F327F3"/>
    <w:rsid w:val="00F35C4A"/>
    <w:rsid w:val="00F3734E"/>
    <w:rsid w:val="00F40B9D"/>
    <w:rsid w:val="00F41FE1"/>
    <w:rsid w:val="00F42048"/>
    <w:rsid w:val="00F4372C"/>
    <w:rsid w:val="00F438CB"/>
    <w:rsid w:val="00F44C03"/>
    <w:rsid w:val="00F47397"/>
    <w:rsid w:val="00F47C0F"/>
    <w:rsid w:val="00F50EC1"/>
    <w:rsid w:val="00F52206"/>
    <w:rsid w:val="00F5643F"/>
    <w:rsid w:val="00F61DBA"/>
    <w:rsid w:val="00F63E9C"/>
    <w:rsid w:val="00F64FD0"/>
    <w:rsid w:val="00F65B3A"/>
    <w:rsid w:val="00F70781"/>
    <w:rsid w:val="00F73E8F"/>
    <w:rsid w:val="00F76E44"/>
    <w:rsid w:val="00F770A0"/>
    <w:rsid w:val="00F8144B"/>
    <w:rsid w:val="00F81FBB"/>
    <w:rsid w:val="00F823CE"/>
    <w:rsid w:val="00F837FB"/>
    <w:rsid w:val="00F90884"/>
    <w:rsid w:val="00F93AB8"/>
    <w:rsid w:val="00F97A8B"/>
    <w:rsid w:val="00FA1D44"/>
    <w:rsid w:val="00FA22F4"/>
    <w:rsid w:val="00FA2ED3"/>
    <w:rsid w:val="00FA3DAB"/>
    <w:rsid w:val="00FA3F23"/>
    <w:rsid w:val="00FA6141"/>
    <w:rsid w:val="00FA71FE"/>
    <w:rsid w:val="00FA7D34"/>
    <w:rsid w:val="00FB02E5"/>
    <w:rsid w:val="00FB0DFE"/>
    <w:rsid w:val="00FB0E0C"/>
    <w:rsid w:val="00FB24EC"/>
    <w:rsid w:val="00FB3F17"/>
    <w:rsid w:val="00FB54C4"/>
    <w:rsid w:val="00FB7D22"/>
    <w:rsid w:val="00FC0681"/>
    <w:rsid w:val="00FC2F48"/>
    <w:rsid w:val="00FC34BF"/>
    <w:rsid w:val="00FC3C38"/>
    <w:rsid w:val="00FC6735"/>
    <w:rsid w:val="00FC6FDE"/>
    <w:rsid w:val="00FC7BFA"/>
    <w:rsid w:val="00FD03F1"/>
    <w:rsid w:val="00FD5A32"/>
    <w:rsid w:val="00FD6FEA"/>
    <w:rsid w:val="00FD7B05"/>
    <w:rsid w:val="00FE2721"/>
    <w:rsid w:val="00FE2984"/>
    <w:rsid w:val="00FE3B81"/>
    <w:rsid w:val="00FE58C8"/>
    <w:rsid w:val="00FE76BE"/>
    <w:rsid w:val="00FF0C75"/>
    <w:rsid w:val="00FF210B"/>
    <w:rsid w:val="00FF2461"/>
    <w:rsid w:val="00FF3632"/>
    <w:rsid w:val="00FF4D6E"/>
    <w:rsid w:val="031213A5"/>
    <w:rsid w:val="03DBEE82"/>
    <w:rsid w:val="04EDE2E8"/>
    <w:rsid w:val="079D683A"/>
    <w:rsid w:val="07D1876A"/>
    <w:rsid w:val="0890D96C"/>
    <w:rsid w:val="08A243B2"/>
    <w:rsid w:val="09661E63"/>
    <w:rsid w:val="09B9C466"/>
    <w:rsid w:val="0A4A5041"/>
    <w:rsid w:val="0BB92320"/>
    <w:rsid w:val="0C0A8E8E"/>
    <w:rsid w:val="0CE9B213"/>
    <w:rsid w:val="0D668B5F"/>
    <w:rsid w:val="0E100B36"/>
    <w:rsid w:val="0E81838A"/>
    <w:rsid w:val="0FA01E43"/>
    <w:rsid w:val="108C9443"/>
    <w:rsid w:val="10D05C42"/>
    <w:rsid w:val="123B9BAC"/>
    <w:rsid w:val="126D1E2A"/>
    <w:rsid w:val="130E665D"/>
    <w:rsid w:val="134A4459"/>
    <w:rsid w:val="13756DB4"/>
    <w:rsid w:val="13BF0A06"/>
    <w:rsid w:val="141695ED"/>
    <w:rsid w:val="15B7046D"/>
    <w:rsid w:val="15BF43BA"/>
    <w:rsid w:val="15EBD355"/>
    <w:rsid w:val="1667E835"/>
    <w:rsid w:val="17512B0C"/>
    <w:rsid w:val="18410428"/>
    <w:rsid w:val="18CAEA66"/>
    <w:rsid w:val="18EA81E7"/>
    <w:rsid w:val="190CC4BF"/>
    <w:rsid w:val="19B76983"/>
    <w:rsid w:val="19E9BD35"/>
    <w:rsid w:val="1A700520"/>
    <w:rsid w:val="1AAFCE61"/>
    <w:rsid w:val="1C52C14F"/>
    <w:rsid w:val="1CB0E53D"/>
    <w:rsid w:val="1CBA39E6"/>
    <w:rsid w:val="1DE22388"/>
    <w:rsid w:val="1E721146"/>
    <w:rsid w:val="2026AB07"/>
    <w:rsid w:val="20289981"/>
    <w:rsid w:val="217F06DB"/>
    <w:rsid w:val="22074DE8"/>
    <w:rsid w:val="22543DA4"/>
    <w:rsid w:val="2311E99C"/>
    <w:rsid w:val="23CC947C"/>
    <w:rsid w:val="240E46BD"/>
    <w:rsid w:val="25969F00"/>
    <w:rsid w:val="260FDAA7"/>
    <w:rsid w:val="26596862"/>
    <w:rsid w:val="279337FC"/>
    <w:rsid w:val="2963A308"/>
    <w:rsid w:val="2B15E0CF"/>
    <w:rsid w:val="2BCD91E0"/>
    <w:rsid w:val="2BECB6D4"/>
    <w:rsid w:val="2C048A56"/>
    <w:rsid w:val="2C8F7453"/>
    <w:rsid w:val="2E35CD92"/>
    <w:rsid w:val="2E7BFF87"/>
    <w:rsid w:val="2EA08F31"/>
    <w:rsid w:val="2ED5D0EC"/>
    <w:rsid w:val="30A955D2"/>
    <w:rsid w:val="30D1DDCC"/>
    <w:rsid w:val="3199AA20"/>
    <w:rsid w:val="33280D66"/>
    <w:rsid w:val="336334BC"/>
    <w:rsid w:val="343640C9"/>
    <w:rsid w:val="34BF8B9C"/>
    <w:rsid w:val="3628FDB3"/>
    <w:rsid w:val="366F6831"/>
    <w:rsid w:val="3859B6F8"/>
    <w:rsid w:val="38D6B48A"/>
    <w:rsid w:val="3A110203"/>
    <w:rsid w:val="3A56C9E0"/>
    <w:rsid w:val="3B253ECB"/>
    <w:rsid w:val="3B6E46A1"/>
    <w:rsid w:val="3F27D28B"/>
    <w:rsid w:val="3FB72131"/>
    <w:rsid w:val="3FFE873D"/>
    <w:rsid w:val="406B1739"/>
    <w:rsid w:val="40EC58DB"/>
    <w:rsid w:val="414EA314"/>
    <w:rsid w:val="41A103FC"/>
    <w:rsid w:val="41DBF251"/>
    <w:rsid w:val="41FC08CE"/>
    <w:rsid w:val="42C64995"/>
    <w:rsid w:val="43809C5C"/>
    <w:rsid w:val="4384FD12"/>
    <w:rsid w:val="43A2B7FB"/>
    <w:rsid w:val="44E1EF17"/>
    <w:rsid w:val="465C2226"/>
    <w:rsid w:val="49F61742"/>
    <w:rsid w:val="4A9DEB2E"/>
    <w:rsid w:val="4ABE2445"/>
    <w:rsid w:val="4BED2D36"/>
    <w:rsid w:val="4C39BB8F"/>
    <w:rsid w:val="4D513C29"/>
    <w:rsid w:val="4DFCA20F"/>
    <w:rsid w:val="4FC05C4F"/>
    <w:rsid w:val="539809E2"/>
    <w:rsid w:val="540E23A4"/>
    <w:rsid w:val="543E167E"/>
    <w:rsid w:val="5474A6B9"/>
    <w:rsid w:val="549C6A98"/>
    <w:rsid w:val="551A11DA"/>
    <w:rsid w:val="55D2AD77"/>
    <w:rsid w:val="573FF5A6"/>
    <w:rsid w:val="5851B29C"/>
    <w:rsid w:val="590A4E39"/>
    <w:rsid w:val="5CDF3DD1"/>
    <w:rsid w:val="5D0E7E7A"/>
    <w:rsid w:val="5D71CB5A"/>
    <w:rsid w:val="5DC496FF"/>
    <w:rsid w:val="5F798FBD"/>
    <w:rsid w:val="605CC1A7"/>
    <w:rsid w:val="610C15C5"/>
    <w:rsid w:val="62F4F87E"/>
    <w:rsid w:val="632DC857"/>
    <w:rsid w:val="640AFE23"/>
    <w:rsid w:val="65DF9269"/>
    <w:rsid w:val="66B34305"/>
    <w:rsid w:val="66DEA29D"/>
    <w:rsid w:val="67A63DD1"/>
    <w:rsid w:val="6855C98D"/>
    <w:rsid w:val="6863CBCD"/>
    <w:rsid w:val="6981045F"/>
    <w:rsid w:val="6A54FAB1"/>
    <w:rsid w:val="6C298F3D"/>
    <w:rsid w:val="6C9857E7"/>
    <w:rsid w:val="6F272292"/>
    <w:rsid w:val="700DD6A2"/>
    <w:rsid w:val="70C2F2F3"/>
    <w:rsid w:val="715E0B02"/>
    <w:rsid w:val="72CE7811"/>
    <w:rsid w:val="73414927"/>
    <w:rsid w:val="738FFFEA"/>
    <w:rsid w:val="742F3954"/>
    <w:rsid w:val="744EA97B"/>
    <w:rsid w:val="75C684F4"/>
    <w:rsid w:val="76D63995"/>
    <w:rsid w:val="7725828F"/>
    <w:rsid w:val="77A19D25"/>
    <w:rsid w:val="77C21A95"/>
    <w:rsid w:val="7AA1824E"/>
    <w:rsid w:val="7BDFCB55"/>
    <w:rsid w:val="7BED72B7"/>
    <w:rsid w:val="7F703C1E"/>
    <w:rsid w:val="7FC08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1904D461"/>
  <w15:chartTrackingRefBased/>
  <w15:docId w15:val="{6656C2DD-A412-48E6-ADE6-6677BF54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2C27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1CCE"/>
    <w:pPr>
      <w:keepNext/>
      <w:keepLines/>
      <w:numPr>
        <w:numId w:val="2"/>
      </w:numPr>
      <w:ind w:left="426" w:hanging="426"/>
      <w:outlineLvl w:val="0"/>
    </w:pPr>
    <w:rPr>
      <w:rFonts w:ascii="Open Sans" w:hAnsi="Open Sans" w:cs="Open Sans"/>
      <w:b/>
      <w:sz w:val="20"/>
      <w:szCs w:val="20"/>
      <w:u w:val="single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D34AD4"/>
    <w:pPr>
      <w:numPr>
        <w:ilvl w:val="1"/>
      </w:numPr>
      <w:ind w:left="8231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A12"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A12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A12"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A12"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D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D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D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CCE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34AD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A12"/>
    <w:rPr>
      <w:rFonts w:ascii="Arial" w:eastAsia="Arial" w:hAnsi="Arial" w:cs="Arial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A12"/>
    <w:rPr>
      <w:rFonts w:ascii="Arial" w:eastAsia="Arial" w:hAnsi="Arial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A12"/>
    <w:rPr>
      <w:rFonts w:ascii="Arial" w:eastAsia="Arial" w:hAnsi="Arial" w:cs="Arial"/>
      <w:b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A12"/>
    <w:rPr>
      <w:rFonts w:ascii="Arial" w:eastAsia="Arial" w:hAnsi="Arial" w:cs="Arial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D4"/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ytu">
    <w:name w:val="Title"/>
    <w:basedOn w:val="Normalny"/>
    <w:next w:val="Normalny"/>
    <w:link w:val="TytuZnak"/>
    <w:qFormat/>
    <w:rsid w:val="00470A1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470A12"/>
    <w:rPr>
      <w:rFonts w:ascii="Arial" w:eastAsia="Arial" w:hAnsi="Arial" w:cs="Arial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A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470A12"/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paragraph" w:styleId="Akapitzlist">
    <w:name w:val="List Paragraph"/>
    <w:aliases w:val="Preambuła,T_SZ_List Paragraph,Wypunktowanie,zwykły tekst,BulletC,normalny tekst,Obiekt,CW_Lista,L1,Numerowanie,Akapit z listą BS,Kolorowa lista — akcent 11,Colorful List Accent 1,List Paragraph0,2 heading,A_wyliczenie,K-P_odwolanie"/>
    <w:basedOn w:val="Normalny"/>
    <w:link w:val="AkapitzlistZnak"/>
    <w:uiPriority w:val="34"/>
    <w:qFormat/>
    <w:rsid w:val="00470A12"/>
    <w:pPr>
      <w:ind w:left="720"/>
      <w:contextualSpacing/>
    </w:p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1 Znak,Numerowanie Znak,Akapit z listą BS Znak,Kolorowa lista — akcent 11 Znak,2 heading Znak"/>
    <w:basedOn w:val="Domylnaczcionkaakapitu"/>
    <w:link w:val="Akapitzlist"/>
    <w:uiPriority w:val="34"/>
    <w:qFormat/>
    <w:locked/>
    <w:rsid w:val="00C420DC"/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A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12"/>
    <w:rPr>
      <w:rFonts w:ascii="Segoe UI" w:eastAsia="Arial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70A12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12"/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470A12"/>
    <w:rPr>
      <w:color w:val="0563C1" w:themeColor="hyperlink"/>
      <w:u w:val="single"/>
    </w:rPr>
  </w:style>
  <w:style w:type="character" w:customStyle="1" w:styleId="WW8Num9z0">
    <w:name w:val="WW8Num9z0"/>
    <w:uiPriority w:val="99"/>
    <w:rsid w:val="00470A12"/>
    <w:rPr>
      <w:rFonts w:ascii="Symbol" w:hAnsi="Symbol"/>
    </w:rPr>
  </w:style>
  <w:style w:type="paragraph" w:customStyle="1" w:styleId="Kasia">
    <w:name w:val="Kasia"/>
    <w:basedOn w:val="Normalny"/>
    <w:link w:val="KasiaZnak"/>
    <w:rsid w:val="00470A12"/>
    <w:pPr>
      <w:tabs>
        <w:tab w:val="left" w:pos="284"/>
      </w:tabs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KasiaZnak">
    <w:name w:val="Kasia Znak"/>
    <w:basedOn w:val="Domylnaczcionkaakapitu"/>
    <w:link w:val="Kasia"/>
    <w:uiPriority w:val="99"/>
    <w:rsid w:val="00BB71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12"/>
    <w:rPr>
      <w:rFonts w:ascii="Arial" w:eastAsia="Arial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12"/>
    <w:pPr>
      <w:spacing w:line="240" w:lineRule="auto"/>
    </w:pPr>
    <w:rPr>
      <w:sz w:val="20"/>
      <w:szCs w:val="20"/>
    </w:rPr>
  </w:style>
  <w:style w:type="paragraph" w:customStyle="1" w:styleId="msonormal0">
    <w:name w:val="msonormal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000000"/>
    </w:rPr>
  </w:style>
  <w:style w:type="paragraph" w:customStyle="1" w:styleId="font7">
    <w:name w:val="font7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</w:rPr>
  </w:style>
  <w:style w:type="paragraph" w:customStyle="1" w:styleId="font8">
    <w:name w:val="font8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9">
    <w:name w:val="font9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333333"/>
    </w:rPr>
  </w:style>
  <w:style w:type="paragraph" w:customStyle="1" w:styleId="font10">
    <w:name w:val="font1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font11">
    <w:name w:val="font11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333333"/>
    </w:rPr>
  </w:style>
  <w:style w:type="paragraph" w:customStyle="1" w:styleId="font12">
    <w:name w:val="font12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</w:rPr>
  </w:style>
  <w:style w:type="paragraph" w:customStyle="1" w:styleId="font13">
    <w:name w:val="font13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14">
    <w:name w:val="font14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xl63">
    <w:name w:val="xl6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4">
    <w:name w:val="xl64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5">
    <w:name w:val="xl6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3">
    <w:name w:val="xl7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1">
    <w:name w:val="xl8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2">
    <w:name w:val="xl8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3">
    <w:name w:val="xl8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5">
    <w:name w:val="xl8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98">
    <w:name w:val="xl9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99">
    <w:name w:val="xl9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04">
    <w:name w:val="xl10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ny"/>
    <w:rsid w:val="00470A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3">
    <w:name w:val="xl11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5">
    <w:name w:val="xl115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16">
    <w:name w:val="xl11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8">
    <w:name w:val="xl11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9">
    <w:name w:val="xl119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1">
    <w:name w:val="xl12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3">
    <w:name w:val="xl12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333333"/>
      <w:sz w:val="24"/>
      <w:szCs w:val="24"/>
    </w:rPr>
  </w:style>
  <w:style w:type="paragraph" w:customStyle="1" w:styleId="xl131">
    <w:name w:val="xl13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46">
    <w:name w:val="xl146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51">
    <w:name w:val="xl15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333333"/>
      <w:sz w:val="24"/>
      <w:szCs w:val="24"/>
    </w:rPr>
  </w:style>
  <w:style w:type="paragraph" w:customStyle="1" w:styleId="xl157">
    <w:name w:val="xl15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158">
    <w:name w:val="xl15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2">
    <w:name w:val="xl172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3">
    <w:name w:val="xl173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4">
    <w:name w:val="xl1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5">
    <w:name w:val="xl17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6">
    <w:name w:val="xl176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7">
    <w:name w:val="xl177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8">
    <w:name w:val="xl178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9">
    <w:name w:val="xl179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80">
    <w:name w:val="xl1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184">
    <w:name w:val="xl184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5">
    <w:name w:val="xl185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6">
    <w:name w:val="xl186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7">
    <w:name w:val="xl1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ny"/>
    <w:rsid w:val="00470A12"/>
    <w:pPr>
      <w:pBdr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7">
    <w:name w:val="xl197"/>
    <w:basedOn w:val="Normalny"/>
    <w:rsid w:val="00470A12"/>
    <w:pPr>
      <w:pBdr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8">
    <w:name w:val="xl198"/>
    <w:basedOn w:val="Normalny"/>
    <w:rsid w:val="00470A12"/>
    <w:pPr>
      <w:pBdr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9">
    <w:name w:val="xl199"/>
    <w:basedOn w:val="Normalny"/>
    <w:rsid w:val="00470A1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12"/>
    <w:rPr>
      <w:rFonts w:ascii="Arial" w:eastAsia="Arial" w:hAnsi="Arial" w:cs="Arial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12"/>
    <w:rPr>
      <w:b/>
      <w:bCs/>
    </w:rPr>
  </w:style>
  <w:style w:type="character" w:customStyle="1" w:styleId="normaltextrun">
    <w:name w:val="normaltextrun"/>
    <w:basedOn w:val="Domylnaczcionkaakapitu"/>
    <w:rsid w:val="003A7D1C"/>
  </w:style>
  <w:style w:type="character" w:customStyle="1" w:styleId="eop">
    <w:name w:val="eop"/>
    <w:basedOn w:val="Domylnaczcionkaakapitu"/>
    <w:rsid w:val="003A7D1C"/>
  </w:style>
  <w:style w:type="paragraph" w:customStyle="1" w:styleId="paragraph">
    <w:name w:val="paragraph"/>
    <w:basedOn w:val="Normalny"/>
    <w:rsid w:val="003A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200163245">
    <w:name w:val="scxw200163245"/>
    <w:basedOn w:val="Domylnaczcionkaakapitu"/>
    <w:rsid w:val="00B85A59"/>
  </w:style>
  <w:style w:type="paragraph" w:styleId="Bezodstpw">
    <w:name w:val="No Spacing"/>
    <w:uiPriority w:val="1"/>
    <w:rsid w:val="00B85A59"/>
    <w:pPr>
      <w:spacing w:after="0" w:line="240" w:lineRule="auto"/>
    </w:pPr>
    <w:rPr>
      <w:rFonts w:ascii="Arial" w:eastAsia="Arial" w:hAnsi="Arial" w:cs="Arial"/>
      <w:lang w:eastAsia="pl-PL"/>
    </w:rPr>
  </w:style>
  <w:style w:type="character" w:customStyle="1" w:styleId="scxw173434042">
    <w:name w:val="scxw173434042"/>
    <w:basedOn w:val="Domylnaczcionkaakapitu"/>
    <w:rsid w:val="00CA16FC"/>
  </w:style>
  <w:style w:type="character" w:customStyle="1" w:styleId="scxw57886514">
    <w:name w:val="scxw57886514"/>
    <w:basedOn w:val="Domylnaczcionkaakapitu"/>
    <w:rsid w:val="00CA16FC"/>
  </w:style>
  <w:style w:type="table" w:styleId="Tabela-Siatka">
    <w:name w:val="Table Grid"/>
    <w:basedOn w:val="Standardowy"/>
    <w:uiPriority w:val="39"/>
    <w:rsid w:val="000E26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0E2683"/>
    <w:pPr>
      <w:spacing w:after="200"/>
      <w:ind w:left="283" w:hanging="283"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83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2683"/>
    <w:rPr>
      <w:vertAlign w:val="superscript"/>
    </w:rPr>
  </w:style>
  <w:style w:type="paragraph" w:customStyle="1" w:styleId="Styl1">
    <w:name w:val="Styl1"/>
    <w:basedOn w:val="Normalny"/>
    <w:link w:val="Styl1Znak"/>
    <w:rsid w:val="00870E74"/>
    <w:pPr>
      <w:numPr>
        <w:ilvl w:val="1"/>
        <w:numId w:val="1"/>
      </w:numPr>
      <w:suppressAutoHyphens/>
      <w:spacing w:line="240" w:lineRule="auto"/>
      <w:jc w:val="both"/>
    </w:pPr>
    <w:rPr>
      <w:rFonts w:ascii="Times New Roman" w:hAnsi="Times New Roman" w:cs="Times New Roman"/>
      <w:b/>
      <w:bCs/>
      <w:szCs w:val="20"/>
      <w:u w:val="single"/>
      <w:lang w:eastAsia="ar-SA"/>
    </w:rPr>
  </w:style>
  <w:style w:type="character" w:customStyle="1" w:styleId="Styl1Znak">
    <w:name w:val="Styl1 Znak"/>
    <w:basedOn w:val="Domylnaczcionkaakapitu"/>
    <w:link w:val="Styl1"/>
    <w:rsid w:val="00870E74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2">
    <w:name w:val="Styl2"/>
    <w:basedOn w:val="Kasia"/>
    <w:link w:val="Styl2Znak"/>
    <w:qFormat/>
    <w:rsid w:val="00377D9B"/>
    <w:pPr>
      <w:tabs>
        <w:tab w:val="clear" w:pos="284"/>
      </w:tabs>
      <w:ind w:left="284"/>
    </w:pPr>
    <w:rPr>
      <w:rFonts w:ascii="Calibri" w:hAnsi="Calibri" w:cs="Trebuchet MS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377D9B"/>
    <w:rPr>
      <w:rFonts w:ascii="Calibri" w:eastAsia="Times New Roman" w:hAnsi="Calibri" w:cs="Trebuchet MS"/>
      <w:sz w:val="20"/>
      <w:szCs w:val="20"/>
      <w:lang w:eastAsia="ar-SA"/>
    </w:rPr>
  </w:style>
  <w:style w:type="paragraph" w:customStyle="1" w:styleId="Styl4">
    <w:name w:val="Styl4"/>
    <w:basedOn w:val="Styl1"/>
    <w:link w:val="Styl4Znak"/>
    <w:rsid w:val="00077B73"/>
    <w:pPr>
      <w:numPr>
        <w:ilvl w:val="0"/>
      </w:numPr>
    </w:pPr>
  </w:style>
  <w:style w:type="character" w:customStyle="1" w:styleId="Styl4Znak">
    <w:name w:val="Styl4 Znak"/>
    <w:basedOn w:val="Domylnaczcionkaakapitu"/>
    <w:link w:val="Styl4"/>
    <w:rsid w:val="00077B73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3">
    <w:name w:val="Styl3"/>
    <w:basedOn w:val="Styl5"/>
    <w:link w:val="Styl3Znak"/>
    <w:rsid w:val="00077B73"/>
  </w:style>
  <w:style w:type="paragraph" w:customStyle="1" w:styleId="Styl5">
    <w:name w:val="Styl5"/>
    <w:basedOn w:val="Normalny"/>
    <w:link w:val="Styl5Znak"/>
    <w:qFormat/>
    <w:rsid w:val="00261074"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both"/>
    </w:pPr>
    <w:rPr>
      <w:rFonts w:ascii="Open Sans" w:eastAsia="Times New Roman" w:hAnsi="Open Sans" w:cs="Open Sans"/>
      <w:color w:val="000000" w:themeColor="text1"/>
      <w:sz w:val="20"/>
    </w:rPr>
  </w:style>
  <w:style w:type="character" w:customStyle="1" w:styleId="Styl5Znak">
    <w:name w:val="Styl5 Znak"/>
    <w:basedOn w:val="Domylnaczcionkaakapitu"/>
    <w:link w:val="Styl5"/>
    <w:rsid w:val="00261074"/>
    <w:rPr>
      <w:rFonts w:ascii="Open Sans" w:eastAsia="Times New Roman" w:hAnsi="Open Sans" w:cs="Open Sans"/>
      <w:color w:val="000000" w:themeColor="text1"/>
      <w:sz w:val="20"/>
      <w:lang w:eastAsia="pl-PL"/>
    </w:rPr>
  </w:style>
  <w:style w:type="character" w:customStyle="1" w:styleId="Styl3Znak">
    <w:name w:val="Styl3 Znak"/>
    <w:basedOn w:val="Styl2Znak"/>
    <w:link w:val="Styl3"/>
    <w:rsid w:val="00077B73"/>
    <w:rPr>
      <w:rFonts w:ascii="Times New Roman" w:eastAsia="Times New Roman" w:hAnsi="Times New Roman" w:cs="Times New Roman"/>
      <w:color w:val="000000" w:themeColor="text1"/>
      <w:sz w:val="20"/>
      <w:szCs w:val="20"/>
      <w:lang w:eastAsia="pl-PL"/>
    </w:rPr>
  </w:style>
  <w:style w:type="paragraph" w:customStyle="1" w:styleId="Styl6">
    <w:name w:val="Styl6"/>
    <w:basedOn w:val="Styl5"/>
    <w:link w:val="Styl6Znak"/>
    <w:qFormat/>
    <w:rsid w:val="000F0C8C"/>
    <w:pPr>
      <w:ind w:left="426"/>
    </w:pPr>
    <w:rPr>
      <w:rFonts w:eastAsia="Arial"/>
    </w:rPr>
  </w:style>
  <w:style w:type="character" w:customStyle="1" w:styleId="Styl6Znak">
    <w:name w:val="Styl6 Znak"/>
    <w:basedOn w:val="Styl5Znak"/>
    <w:link w:val="Styl6"/>
    <w:rsid w:val="000F0C8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styleId="Pogrubienie">
    <w:name w:val="Strong"/>
    <w:basedOn w:val="Domylnaczcionkaakapitu"/>
    <w:uiPriority w:val="22"/>
    <w:qFormat/>
    <w:rsid w:val="0033164A"/>
    <w:rPr>
      <w:b/>
      <w:bCs/>
    </w:rPr>
  </w:style>
  <w:style w:type="paragraph" w:customStyle="1" w:styleId="Styl7">
    <w:name w:val="Styl7"/>
    <w:basedOn w:val="Styl6"/>
    <w:link w:val="Styl7Znak"/>
    <w:qFormat/>
    <w:rsid w:val="0060086C"/>
    <w:pPr>
      <w:numPr>
        <w:numId w:val="5"/>
      </w:numPr>
    </w:pPr>
  </w:style>
  <w:style w:type="character" w:customStyle="1" w:styleId="Styl7Znak">
    <w:name w:val="Styl7 Znak"/>
    <w:basedOn w:val="Styl6Znak"/>
    <w:link w:val="Styl7"/>
    <w:rsid w:val="0060086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32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327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D327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3D327B"/>
    <w:pPr>
      <w:keepNext/>
      <w:suppressAutoHyphens/>
      <w:spacing w:before="240" w:after="120" w:line="240" w:lineRule="auto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3D3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3D327B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D327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3D327B"/>
  </w:style>
  <w:style w:type="paragraph" w:customStyle="1" w:styleId="Default">
    <w:name w:val="Default"/>
    <w:basedOn w:val="Normalny"/>
    <w:rsid w:val="003D327B"/>
    <w:pPr>
      <w:autoSpaceDE w:val="0"/>
      <w:autoSpaceDN w:val="0"/>
      <w:spacing w:line="240" w:lineRule="auto"/>
    </w:pPr>
    <w:rPr>
      <w:rFonts w:ascii="Calibri" w:eastAsiaTheme="minorHAnsi" w:hAnsi="Calibri" w:cs="Times New Roman"/>
      <w:color w:val="000000"/>
      <w:sz w:val="24"/>
      <w:szCs w:val="24"/>
    </w:rPr>
  </w:style>
  <w:style w:type="character" w:customStyle="1" w:styleId="WW8Num1z0">
    <w:name w:val="WW8Num1z0"/>
    <w:uiPriority w:val="99"/>
    <w:rsid w:val="003D327B"/>
    <w:rPr>
      <w:rFonts w:ascii="Symbol" w:hAnsi="Symbol" w:hint="default"/>
    </w:rPr>
  </w:style>
  <w:style w:type="character" w:customStyle="1" w:styleId="WW8Num2z0">
    <w:name w:val="WW8Num2z0"/>
    <w:uiPriority w:val="99"/>
    <w:rsid w:val="003D327B"/>
    <w:rPr>
      <w:rFonts w:ascii="Symbol" w:hAnsi="Symbol" w:hint="default"/>
    </w:rPr>
  </w:style>
  <w:style w:type="character" w:customStyle="1" w:styleId="WW8Num3z0">
    <w:name w:val="WW8Num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z0">
    <w:name w:val="WW8Num4z0"/>
    <w:uiPriority w:val="99"/>
    <w:rsid w:val="003D327B"/>
    <w:rPr>
      <w:rFonts w:ascii="Symbol" w:hAnsi="Symbol" w:hint="default"/>
    </w:rPr>
  </w:style>
  <w:style w:type="character" w:customStyle="1" w:styleId="WW8Num5z0">
    <w:name w:val="WW8Num5z0"/>
    <w:uiPriority w:val="99"/>
    <w:rsid w:val="003D327B"/>
    <w:rPr>
      <w:rFonts w:ascii="Wingdings" w:hAnsi="Wingdings" w:hint="default"/>
    </w:rPr>
  </w:style>
  <w:style w:type="character" w:customStyle="1" w:styleId="WW8Num6z0">
    <w:name w:val="WW8Num6z0"/>
    <w:uiPriority w:val="99"/>
    <w:rsid w:val="003D327B"/>
    <w:rPr>
      <w:rFonts w:ascii="Symbol" w:hAnsi="Symbol" w:hint="default"/>
    </w:rPr>
  </w:style>
  <w:style w:type="character" w:customStyle="1" w:styleId="WW8Num7z0">
    <w:name w:val="WW8Num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z0">
    <w:name w:val="WW8Num8z0"/>
    <w:uiPriority w:val="99"/>
    <w:rsid w:val="003D327B"/>
    <w:rPr>
      <w:rFonts w:ascii="Symbol" w:hAnsi="Symbol" w:hint="default"/>
    </w:rPr>
  </w:style>
  <w:style w:type="character" w:customStyle="1" w:styleId="WW8Num10z0">
    <w:name w:val="WW8Num10z0"/>
    <w:uiPriority w:val="99"/>
    <w:rsid w:val="003D327B"/>
    <w:rPr>
      <w:rFonts w:ascii="Symbol" w:hAnsi="Symbol" w:hint="default"/>
    </w:rPr>
  </w:style>
  <w:style w:type="character" w:customStyle="1" w:styleId="WW8Num11z0">
    <w:name w:val="WW8Num11z0"/>
    <w:uiPriority w:val="99"/>
    <w:rsid w:val="003D327B"/>
    <w:rPr>
      <w:rFonts w:ascii="Wingdings" w:hAnsi="Wingdings" w:hint="default"/>
    </w:rPr>
  </w:style>
  <w:style w:type="character" w:customStyle="1" w:styleId="WW8Num12z0">
    <w:name w:val="WW8Num12z0"/>
    <w:uiPriority w:val="99"/>
    <w:rsid w:val="003D327B"/>
    <w:rPr>
      <w:rFonts w:ascii="Symbol" w:hAnsi="Symbol" w:hint="default"/>
    </w:rPr>
  </w:style>
  <w:style w:type="character" w:customStyle="1" w:styleId="WW8Num13z0">
    <w:name w:val="WW8Num13z0"/>
    <w:uiPriority w:val="99"/>
    <w:rsid w:val="003D327B"/>
    <w:rPr>
      <w:rFonts w:ascii="Symbol" w:hAnsi="Symbol" w:hint="default"/>
    </w:rPr>
  </w:style>
  <w:style w:type="character" w:customStyle="1" w:styleId="WW8Num14z0">
    <w:name w:val="WW8Num14z0"/>
    <w:uiPriority w:val="99"/>
    <w:rsid w:val="003D327B"/>
    <w:rPr>
      <w:rFonts w:ascii="Symbol" w:hAnsi="Symbol" w:hint="default"/>
    </w:rPr>
  </w:style>
  <w:style w:type="character" w:customStyle="1" w:styleId="WW8Num15z0">
    <w:name w:val="WW8Num15z0"/>
    <w:uiPriority w:val="99"/>
    <w:rsid w:val="003D327B"/>
    <w:rPr>
      <w:rFonts w:ascii="Wingdings" w:hAnsi="Wingdings" w:hint="default"/>
    </w:rPr>
  </w:style>
  <w:style w:type="character" w:customStyle="1" w:styleId="WW8Num16z0">
    <w:name w:val="WW8Num16z0"/>
    <w:uiPriority w:val="99"/>
    <w:rsid w:val="003D327B"/>
    <w:rPr>
      <w:rFonts w:ascii="Symbol" w:hAnsi="Symbol" w:hint="default"/>
    </w:rPr>
  </w:style>
  <w:style w:type="character" w:customStyle="1" w:styleId="WW8Num17z0">
    <w:name w:val="WW8Num17z0"/>
    <w:uiPriority w:val="99"/>
    <w:rsid w:val="003D327B"/>
    <w:rPr>
      <w:rFonts w:ascii="Symbol" w:hAnsi="Symbol" w:hint="default"/>
    </w:rPr>
  </w:style>
  <w:style w:type="character" w:customStyle="1" w:styleId="WW8Num18z0">
    <w:name w:val="WW8Num18z0"/>
    <w:uiPriority w:val="99"/>
    <w:rsid w:val="003D327B"/>
    <w:rPr>
      <w:rFonts w:ascii="Trebuchet MS" w:hAnsi="Trebuchet MS" w:hint="default"/>
    </w:rPr>
  </w:style>
  <w:style w:type="character" w:customStyle="1" w:styleId="WW8Num19z0">
    <w:name w:val="WW8Num19z0"/>
    <w:uiPriority w:val="99"/>
    <w:rsid w:val="003D327B"/>
    <w:rPr>
      <w:rFonts w:ascii="Wingdings" w:hAnsi="Wingdings" w:hint="default"/>
    </w:rPr>
  </w:style>
  <w:style w:type="character" w:customStyle="1" w:styleId="WW8Num20z0">
    <w:name w:val="WW8Num20z0"/>
    <w:uiPriority w:val="99"/>
    <w:rsid w:val="003D327B"/>
    <w:rPr>
      <w:rFonts w:ascii="Wingdings" w:hAnsi="Wingdings" w:hint="default"/>
    </w:rPr>
  </w:style>
  <w:style w:type="character" w:customStyle="1" w:styleId="WW8Num21z0">
    <w:name w:val="WW8Num21z0"/>
    <w:uiPriority w:val="99"/>
    <w:rsid w:val="003D327B"/>
    <w:rPr>
      <w:rFonts w:ascii="Symbol" w:hAnsi="Symbol" w:hint="default"/>
    </w:rPr>
  </w:style>
  <w:style w:type="character" w:customStyle="1" w:styleId="WW8Num22z0">
    <w:name w:val="WW8Num22z0"/>
    <w:uiPriority w:val="99"/>
    <w:rsid w:val="003D327B"/>
    <w:rPr>
      <w:rFonts w:ascii="OpenSymbol" w:eastAsia="OpenSymbol" w:hint="eastAsia"/>
    </w:rPr>
  </w:style>
  <w:style w:type="character" w:customStyle="1" w:styleId="WW8Num23z0">
    <w:name w:val="WW8Num2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4z0">
    <w:name w:val="WW8Num24z0"/>
    <w:uiPriority w:val="99"/>
    <w:rsid w:val="003D327B"/>
    <w:rPr>
      <w:rFonts w:ascii="Symbol" w:hAnsi="Symbol" w:hint="default"/>
    </w:rPr>
  </w:style>
  <w:style w:type="character" w:customStyle="1" w:styleId="WW8Num26z0">
    <w:name w:val="WW8Num26z0"/>
    <w:uiPriority w:val="99"/>
    <w:rsid w:val="003D327B"/>
    <w:rPr>
      <w:rFonts w:ascii="Symbol" w:hAnsi="Symbol" w:hint="default"/>
    </w:rPr>
  </w:style>
  <w:style w:type="character" w:customStyle="1" w:styleId="WW8Num26z3">
    <w:name w:val="WW8Num26z3"/>
    <w:uiPriority w:val="99"/>
    <w:rsid w:val="003D327B"/>
    <w:rPr>
      <w:rFonts w:ascii="Symbol" w:hAnsi="Symbol" w:hint="default"/>
    </w:rPr>
  </w:style>
  <w:style w:type="character" w:customStyle="1" w:styleId="WW8Num26z4">
    <w:name w:val="WW8Num26z4"/>
    <w:uiPriority w:val="99"/>
    <w:rsid w:val="003D327B"/>
    <w:rPr>
      <w:rFonts w:ascii="Courier New" w:hAnsi="Courier New" w:cs="Courier New" w:hint="default"/>
    </w:rPr>
  </w:style>
  <w:style w:type="character" w:customStyle="1" w:styleId="WW8Num26z5">
    <w:name w:val="WW8Num26z5"/>
    <w:uiPriority w:val="99"/>
    <w:rsid w:val="003D327B"/>
    <w:rPr>
      <w:rFonts w:ascii="Wingdings" w:hAnsi="Wingdings" w:hint="default"/>
    </w:rPr>
  </w:style>
  <w:style w:type="character" w:customStyle="1" w:styleId="WW8Num27z0">
    <w:name w:val="WW8Num2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8z0">
    <w:name w:val="WW8Num2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9z0">
    <w:name w:val="WW8Num29z0"/>
    <w:uiPriority w:val="99"/>
    <w:rsid w:val="003D327B"/>
    <w:rPr>
      <w:rFonts w:ascii="Symbol" w:hAnsi="Symbol" w:hint="default"/>
      <w:color w:val="auto"/>
    </w:rPr>
  </w:style>
  <w:style w:type="character" w:customStyle="1" w:styleId="WW8Num30z0">
    <w:name w:val="WW8Num30z0"/>
    <w:uiPriority w:val="99"/>
    <w:rsid w:val="003D327B"/>
    <w:rPr>
      <w:rFonts w:ascii="OpenSymbol" w:eastAsia="OpenSymbol" w:hint="eastAsia"/>
    </w:rPr>
  </w:style>
  <w:style w:type="character" w:customStyle="1" w:styleId="WW8Num31z0">
    <w:name w:val="WW8Num31z0"/>
    <w:uiPriority w:val="99"/>
    <w:rsid w:val="003D327B"/>
    <w:rPr>
      <w:rFonts w:ascii="Wingdings" w:hAnsi="Wingdings" w:hint="default"/>
    </w:rPr>
  </w:style>
  <w:style w:type="character" w:customStyle="1" w:styleId="WW8Num32z0">
    <w:name w:val="WW8Num32z0"/>
    <w:uiPriority w:val="99"/>
    <w:rsid w:val="003D327B"/>
    <w:rPr>
      <w:rFonts w:ascii="Wingdings" w:hAnsi="Wingdings" w:hint="default"/>
    </w:rPr>
  </w:style>
  <w:style w:type="character" w:customStyle="1" w:styleId="WW8Num33z0">
    <w:name w:val="WW8Num33z0"/>
    <w:uiPriority w:val="99"/>
    <w:rsid w:val="003D327B"/>
    <w:rPr>
      <w:rFonts w:ascii="Wingdings" w:hAnsi="Wingdings" w:hint="default"/>
    </w:rPr>
  </w:style>
  <w:style w:type="character" w:customStyle="1" w:styleId="WW8Num34z0">
    <w:name w:val="WW8Num34z0"/>
    <w:uiPriority w:val="99"/>
    <w:rsid w:val="003D327B"/>
    <w:rPr>
      <w:rFonts w:ascii="Symbol" w:hAnsi="Symbol" w:hint="default"/>
    </w:rPr>
  </w:style>
  <w:style w:type="character" w:customStyle="1" w:styleId="WW8Num35z0">
    <w:name w:val="WW8Num35z0"/>
    <w:uiPriority w:val="99"/>
    <w:rsid w:val="003D327B"/>
    <w:rPr>
      <w:rFonts w:ascii="Symbol" w:hAnsi="Symbol" w:hint="default"/>
    </w:rPr>
  </w:style>
  <w:style w:type="character" w:customStyle="1" w:styleId="WW8Num36z0">
    <w:name w:val="WW8Num3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7z0">
    <w:name w:val="WW8Num37z0"/>
    <w:uiPriority w:val="99"/>
    <w:rsid w:val="003D327B"/>
    <w:rPr>
      <w:rFonts w:ascii="Symbol" w:hAnsi="Symbol" w:hint="default"/>
    </w:rPr>
  </w:style>
  <w:style w:type="character" w:customStyle="1" w:styleId="WW8Num37z2">
    <w:name w:val="WW8Num37z2"/>
    <w:uiPriority w:val="99"/>
    <w:rsid w:val="003D327B"/>
    <w:rPr>
      <w:rFonts w:ascii="Wingdings" w:hAnsi="Wingdings" w:hint="default"/>
    </w:rPr>
  </w:style>
  <w:style w:type="character" w:customStyle="1" w:styleId="WW8Num37z3">
    <w:name w:val="WW8Num37z3"/>
    <w:uiPriority w:val="99"/>
    <w:rsid w:val="003D327B"/>
    <w:rPr>
      <w:rFonts w:ascii="Symbol" w:hAnsi="Symbol" w:hint="default"/>
    </w:rPr>
  </w:style>
  <w:style w:type="character" w:customStyle="1" w:styleId="WW8Num37z4">
    <w:name w:val="WW8Num37z4"/>
    <w:uiPriority w:val="99"/>
    <w:rsid w:val="003D327B"/>
    <w:rPr>
      <w:rFonts w:ascii="Courier New" w:hAnsi="Courier New" w:cs="Courier New" w:hint="default"/>
    </w:rPr>
  </w:style>
  <w:style w:type="character" w:customStyle="1" w:styleId="WW8Num38z0">
    <w:name w:val="WW8Num3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9z0">
    <w:name w:val="WW8Num39z0"/>
    <w:uiPriority w:val="99"/>
    <w:rsid w:val="003D327B"/>
    <w:rPr>
      <w:rFonts w:ascii="Trebuchet MS" w:hAnsi="Trebuchet MS" w:hint="default"/>
      <w:b/>
      <w:bCs w:val="0"/>
      <w:strike w:val="0"/>
      <w:dstrike w:val="0"/>
      <w:sz w:val="20"/>
      <w:u w:val="none"/>
      <w:effect w:val="none"/>
    </w:rPr>
  </w:style>
  <w:style w:type="character" w:customStyle="1" w:styleId="WW8Num40z0">
    <w:name w:val="WW8Num40z0"/>
    <w:uiPriority w:val="99"/>
    <w:rsid w:val="003D327B"/>
    <w:rPr>
      <w:rFonts w:ascii="Symbol" w:hAnsi="Symbol" w:hint="default"/>
    </w:rPr>
  </w:style>
  <w:style w:type="character" w:customStyle="1" w:styleId="WW8Num41z0">
    <w:name w:val="WW8Num4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2z0">
    <w:name w:val="WW8Num42z0"/>
    <w:uiPriority w:val="99"/>
    <w:rsid w:val="003D327B"/>
    <w:rPr>
      <w:rFonts w:ascii="Wingdings" w:hAnsi="Wingdings" w:hint="default"/>
    </w:rPr>
  </w:style>
  <w:style w:type="character" w:customStyle="1" w:styleId="WW8Num43z0">
    <w:name w:val="WW8Num43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44z0">
    <w:name w:val="WW8Num44z0"/>
    <w:uiPriority w:val="99"/>
    <w:rsid w:val="003D327B"/>
    <w:rPr>
      <w:rFonts w:ascii="Symbol" w:hAnsi="Symbol" w:hint="default"/>
    </w:rPr>
  </w:style>
  <w:style w:type="character" w:customStyle="1" w:styleId="WW8Num45z0">
    <w:name w:val="WW8Num45z0"/>
    <w:uiPriority w:val="99"/>
    <w:rsid w:val="003D327B"/>
    <w:rPr>
      <w:rFonts w:ascii="Symbol" w:hAnsi="Symbol" w:hint="default"/>
    </w:rPr>
  </w:style>
  <w:style w:type="character" w:customStyle="1" w:styleId="WW8Num46z0">
    <w:name w:val="WW8Num46z0"/>
    <w:uiPriority w:val="99"/>
    <w:rsid w:val="003D327B"/>
    <w:rPr>
      <w:rFonts w:ascii="Symbol" w:hAnsi="Symbol" w:hint="default"/>
      <w:color w:val="auto"/>
    </w:rPr>
  </w:style>
  <w:style w:type="character" w:customStyle="1" w:styleId="WW8Num47z0">
    <w:name w:val="WW8Num47z0"/>
    <w:uiPriority w:val="99"/>
    <w:rsid w:val="003D327B"/>
    <w:rPr>
      <w:rFonts w:ascii="Symbol" w:hAnsi="Symbol" w:hint="default"/>
    </w:rPr>
  </w:style>
  <w:style w:type="character" w:customStyle="1" w:styleId="WW8Num48z0">
    <w:name w:val="WW8Num48z0"/>
    <w:uiPriority w:val="99"/>
    <w:rsid w:val="003D327B"/>
    <w:rPr>
      <w:rFonts w:ascii="Symbol" w:hAnsi="Symbol" w:hint="default"/>
    </w:rPr>
  </w:style>
  <w:style w:type="character" w:customStyle="1" w:styleId="WW8Num50z0">
    <w:name w:val="WW8Num50z0"/>
    <w:uiPriority w:val="99"/>
    <w:rsid w:val="003D327B"/>
    <w:rPr>
      <w:rFonts w:ascii="Symbol" w:hAnsi="Symbol" w:hint="default"/>
    </w:rPr>
  </w:style>
  <w:style w:type="character" w:customStyle="1" w:styleId="WW8Num51z0">
    <w:name w:val="WW8Num51z0"/>
    <w:uiPriority w:val="99"/>
    <w:rsid w:val="003D327B"/>
    <w:rPr>
      <w:rFonts w:ascii="Wingdings" w:hAnsi="Wingdings" w:hint="default"/>
    </w:rPr>
  </w:style>
  <w:style w:type="character" w:customStyle="1" w:styleId="WW8Num52z0">
    <w:name w:val="WW8Num52z0"/>
    <w:uiPriority w:val="99"/>
    <w:rsid w:val="003D327B"/>
    <w:rPr>
      <w:rFonts w:ascii="Symbol" w:hAnsi="Symbol" w:hint="default"/>
    </w:rPr>
  </w:style>
  <w:style w:type="character" w:customStyle="1" w:styleId="WW8Num52z2">
    <w:name w:val="WW8Num52z2"/>
    <w:uiPriority w:val="99"/>
    <w:rsid w:val="003D327B"/>
    <w:rPr>
      <w:rFonts w:ascii="Wingdings" w:hAnsi="Wingdings" w:hint="default"/>
    </w:rPr>
  </w:style>
  <w:style w:type="character" w:customStyle="1" w:styleId="WW8Num52z3">
    <w:name w:val="WW8Num52z3"/>
    <w:uiPriority w:val="99"/>
    <w:rsid w:val="003D327B"/>
    <w:rPr>
      <w:rFonts w:ascii="Symbol" w:hAnsi="Symbol" w:hint="default"/>
    </w:rPr>
  </w:style>
  <w:style w:type="character" w:customStyle="1" w:styleId="WW8Num52z4">
    <w:name w:val="WW8Num52z4"/>
    <w:uiPriority w:val="99"/>
    <w:rsid w:val="003D327B"/>
    <w:rPr>
      <w:rFonts w:ascii="Courier New" w:hAnsi="Courier New" w:cs="Courier New" w:hint="default"/>
    </w:rPr>
  </w:style>
  <w:style w:type="character" w:customStyle="1" w:styleId="WW8Num53z0">
    <w:name w:val="WW8Num53z0"/>
    <w:uiPriority w:val="99"/>
    <w:rsid w:val="003D327B"/>
    <w:rPr>
      <w:rFonts w:ascii="OpenSymbol" w:eastAsia="OpenSymbol" w:hint="eastAsia"/>
    </w:rPr>
  </w:style>
  <w:style w:type="character" w:customStyle="1" w:styleId="WW8Num54z0">
    <w:name w:val="WW8Num54z0"/>
    <w:uiPriority w:val="99"/>
    <w:rsid w:val="003D327B"/>
    <w:rPr>
      <w:rFonts w:ascii="Symbol" w:hAnsi="Symbol" w:hint="default"/>
    </w:rPr>
  </w:style>
  <w:style w:type="character" w:customStyle="1" w:styleId="WW8Num56z0">
    <w:name w:val="WW8Num5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7z0">
    <w:name w:val="WW8Num57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58z0">
    <w:name w:val="WW8Num58z0"/>
    <w:uiPriority w:val="99"/>
    <w:rsid w:val="003D327B"/>
    <w:rPr>
      <w:rFonts w:ascii="Symbol" w:hAnsi="Symbol" w:hint="default"/>
    </w:rPr>
  </w:style>
  <w:style w:type="character" w:customStyle="1" w:styleId="WW8Num59z0">
    <w:name w:val="WW8Num5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0z0">
    <w:name w:val="WW8Num60z0"/>
    <w:uiPriority w:val="99"/>
    <w:rsid w:val="003D327B"/>
    <w:rPr>
      <w:rFonts w:ascii="Symbol" w:hAnsi="Symbol" w:hint="default"/>
    </w:rPr>
  </w:style>
  <w:style w:type="character" w:customStyle="1" w:styleId="WW8Num61z0">
    <w:name w:val="WW8Num6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2z0">
    <w:name w:val="WW8Num62z0"/>
    <w:uiPriority w:val="99"/>
    <w:rsid w:val="003D327B"/>
    <w:rPr>
      <w:rFonts w:ascii="Wingdings" w:hAnsi="Wingdings" w:hint="default"/>
    </w:rPr>
  </w:style>
  <w:style w:type="character" w:customStyle="1" w:styleId="WW8Num63z0">
    <w:name w:val="WW8Num63z0"/>
    <w:uiPriority w:val="99"/>
    <w:rsid w:val="003D327B"/>
    <w:rPr>
      <w:rFonts w:ascii="Symbol" w:hAnsi="Symbol" w:hint="default"/>
      <w:color w:val="auto"/>
    </w:rPr>
  </w:style>
  <w:style w:type="character" w:customStyle="1" w:styleId="WW8Num64z0">
    <w:name w:val="WW8Num64z0"/>
    <w:uiPriority w:val="99"/>
    <w:rsid w:val="003D327B"/>
    <w:rPr>
      <w:rFonts w:ascii="Symbol" w:hAnsi="Symbol" w:hint="default"/>
    </w:rPr>
  </w:style>
  <w:style w:type="character" w:customStyle="1" w:styleId="WW8Num65z0">
    <w:name w:val="WW8Num6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6z0">
    <w:name w:val="WW8Num66z0"/>
    <w:uiPriority w:val="99"/>
    <w:rsid w:val="003D327B"/>
    <w:rPr>
      <w:rFonts w:ascii="Wingdings" w:hAnsi="Wingdings" w:hint="default"/>
    </w:rPr>
  </w:style>
  <w:style w:type="character" w:customStyle="1" w:styleId="WW8Num67z0">
    <w:name w:val="WW8Num67z0"/>
    <w:uiPriority w:val="99"/>
    <w:rsid w:val="003D327B"/>
    <w:rPr>
      <w:rFonts w:ascii="Symbol" w:hAnsi="Symbol" w:hint="default"/>
      <w:color w:val="auto"/>
    </w:rPr>
  </w:style>
  <w:style w:type="character" w:customStyle="1" w:styleId="WW8Num68z0">
    <w:name w:val="WW8Num68z0"/>
    <w:uiPriority w:val="99"/>
    <w:rsid w:val="003D327B"/>
    <w:rPr>
      <w:rFonts w:ascii="Symbol" w:hAnsi="Symbol" w:hint="default"/>
    </w:rPr>
  </w:style>
  <w:style w:type="character" w:customStyle="1" w:styleId="WW8Num69z0">
    <w:name w:val="WW8Num69z0"/>
    <w:uiPriority w:val="99"/>
    <w:rsid w:val="003D327B"/>
    <w:rPr>
      <w:rFonts w:ascii="Symbol" w:hAnsi="Symbol" w:hint="default"/>
    </w:rPr>
  </w:style>
  <w:style w:type="character" w:customStyle="1" w:styleId="WW8Num70z0">
    <w:name w:val="WW8Num70z0"/>
    <w:uiPriority w:val="99"/>
    <w:rsid w:val="003D327B"/>
    <w:rPr>
      <w:rFonts w:ascii="Wingdings" w:hAnsi="Wingdings" w:hint="default"/>
    </w:rPr>
  </w:style>
  <w:style w:type="character" w:customStyle="1" w:styleId="WW8Num71z0">
    <w:name w:val="WW8Num71z0"/>
    <w:uiPriority w:val="99"/>
    <w:rsid w:val="003D327B"/>
    <w:rPr>
      <w:rFonts w:ascii="Wingdings" w:hAnsi="Wingdings" w:hint="default"/>
    </w:rPr>
  </w:style>
  <w:style w:type="character" w:customStyle="1" w:styleId="WW8Num72z0">
    <w:name w:val="WW8Num72z0"/>
    <w:uiPriority w:val="99"/>
    <w:rsid w:val="003D327B"/>
    <w:rPr>
      <w:rFonts w:ascii="Symbol" w:hAnsi="Symbol" w:hint="default"/>
      <w:color w:val="auto"/>
    </w:rPr>
  </w:style>
  <w:style w:type="character" w:customStyle="1" w:styleId="WW8Num73z0">
    <w:name w:val="WW8Num73z0"/>
    <w:uiPriority w:val="99"/>
    <w:rsid w:val="003D327B"/>
    <w:rPr>
      <w:rFonts w:ascii="Wingdings" w:hAnsi="Wingdings" w:hint="default"/>
    </w:rPr>
  </w:style>
  <w:style w:type="character" w:customStyle="1" w:styleId="WW8Num74z0">
    <w:name w:val="WW8Num74z0"/>
    <w:uiPriority w:val="99"/>
    <w:rsid w:val="003D327B"/>
    <w:rPr>
      <w:rFonts w:ascii="Symbol" w:hAnsi="Symbol" w:hint="default"/>
    </w:rPr>
  </w:style>
  <w:style w:type="character" w:customStyle="1" w:styleId="WW8Num75z0">
    <w:name w:val="WW8Num75z0"/>
    <w:uiPriority w:val="99"/>
    <w:rsid w:val="003D327B"/>
    <w:rPr>
      <w:rFonts w:ascii="Symbol" w:hAnsi="Symbol" w:hint="default"/>
    </w:rPr>
  </w:style>
  <w:style w:type="character" w:customStyle="1" w:styleId="WW8Num76z0">
    <w:name w:val="WW8Num76z0"/>
    <w:uiPriority w:val="99"/>
    <w:rsid w:val="003D327B"/>
    <w:rPr>
      <w:rFonts w:ascii="Symbol" w:hAnsi="Symbol" w:hint="default"/>
    </w:rPr>
  </w:style>
  <w:style w:type="character" w:customStyle="1" w:styleId="WW8Num77z0">
    <w:name w:val="WW8Num77z0"/>
    <w:uiPriority w:val="99"/>
    <w:rsid w:val="003D327B"/>
    <w:rPr>
      <w:rFonts w:ascii="Symbol" w:hAnsi="Symbol" w:hint="default"/>
    </w:rPr>
  </w:style>
  <w:style w:type="character" w:customStyle="1" w:styleId="WW8Num78z0">
    <w:name w:val="WW8Num78z0"/>
    <w:uiPriority w:val="99"/>
    <w:rsid w:val="003D327B"/>
    <w:rPr>
      <w:rFonts w:ascii="Symbol" w:hAnsi="Symbol" w:hint="default"/>
      <w:color w:val="auto"/>
    </w:rPr>
  </w:style>
  <w:style w:type="character" w:customStyle="1" w:styleId="WW8Num79z0">
    <w:name w:val="WW8Num79z0"/>
    <w:uiPriority w:val="99"/>
    <w:rsid w:val="003D327B"/>
    <w:rPr>
      <w:rFonts w:ascii="Symbol" w:hAnsi="Symbol" w:hint="default"/>
    </w:rPr>
  </w:style>
  <w:style w:type="character" w:customStyle="1" w:styleId="WW8Num80z0">
    <w:name w:val="WW8Num80z0"/>
    <w:uiPriority w:val="99"/>
    <w:rsid w:val="003D327B"/>
    <w:rPr>
      <w:rFonts w:ascii="Trebuchet MS" w:hAnsi="Trebuchet MS" w:hint="default"/>
    </w:rPr>
  </w:style>
  <w:style w:type="character" w:customStyle="1" w:styleId="WW8Num81z0">
    <w:name w:val="WW8Num8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2z0">
    <w:name w:val="WW8Num8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3z0">
    <w:name w:val="WW8Num83z0"/>
    <w:uiPriority w:val="99"/>
    <w:rsid w:val="003D327B"/>
    <w:rPr>
      <w:rFonts w:ascii="Trebuchet MS" w:hAnsi="Trebuchet MS" w:hint="default"/>
    </w:rPr>
  </w:style>
  <w:style w:type="character" w:customStyle="1" w:styleId="WW8Num85z0">
    <w:name w:val="WW8Num85z0"/>
    <w:uiPriority w:val="99"/>
    <w:rsid w:val="003D327B"/>
    <w:rPr>
      <w:rFonts w:ascii="Symbol" w:hAnsi="Symbol" w:hint="default"/>
    </w:rPr>
  </w:style>
  <w:style w:type="character" w:customStyle="1" w:styleId="WW8Num87z0">
    <w:name w:val="WW8Num87z0"/>
    <w:uiPriority w:val="99"/>
    <w:rsid w:val="003D327B"/>
    <w:rPr>
      <w:rFonts w:ascii="Symbol" w:hAnsi="Symbol" w:hint="default"/>
      <w:color w:val="auto"/>
    </w:rPr>
  </w:style>
  <w:style w:type="character" w:customStyle="1" w:styleId="WW8Num88z0">
    <w:name w:val="WW8Num88z0"/>
    <w:uiPriority w:val="99"/>
    <w:rsid w:val="003D327B"/>
    <w:rPr>
      <w:rFonts w:ascii="Symbol" w:hAnsi="Symbol" w:hint="default"/>
    </w:rPr>
  </w:style>
  <w:style w:type="character" w:customStyle="1" w:styleId="WW8Num89z0">
    <w:name w:val="WW8Num89z0"/>
    <w:uiPriority w:val="99"/>
    <w:rsid w:val="003D327B"/>
    <w:rPr>
      <w:rFonts w:ascii="Symbol" w:hAnsi="Symbol" w:hint="default"/>
      <w:color w:val="auto"/>
    </w:rPr>
  </w:style>
  <w:style w:type="character" w:customStyle="1" w:styleId="WW8Num91z0">
    <w:name w:val="WW8Num91z0"/>
    <w:uiPriority w:val="99"/>
    <w:rsid w:val="003D327B"/>
    <w:rPr>
      <w:rFonts w:ascii="Symbol" w:hAnsi="Symbol" w:hint="default"/>
      <w:color w:val="auto"/>
    </w:rPr>
  </w:style>
  <w:style w:type="character" w:customStyle="1" w:styleId="WW8Num92z0">
    <w:name w:val="WW8Num92z0"/>
    <w:uiPriority w:val="99"/>
    <w:rsid w:val="003D327B"/>
    <w:rPr>
      <w:rFonts w:ascii="Symbol" w:hAnsi="Symbol" w:hint="default"/>
    </w:rPr>
  </w:style>
  <w:style w:type="character" w:customStyle="1" w:styleId="WW8Num93z0">
    <w:name w:val="WW8Num93z0"/>
    <w:uiPriority w:val="99"/>
    <w:rsid w:val="003D327B"/>
    <w:rPr>
      <w:rFonts w:ascii="Symbol" w:hAnsi="Symbol" w:hint="default"/>
    </w:rPr>
  </w:style>
  <w:style w:type="character" w:customStyle="1" w:styleId="WW8Num94z0">
    <w:name w:val="WW8Num94z0"/>
    <w:uiPriority w:val="99"/>
    <w:rsid w:val="003D327B"/>
    <w:rPr>
      <w:rFonts w:ascii="Symbol" w:hAnsi="Symbol" w:hint="default"/>
    </w:rPr>
  </w:style>
  <w:style w:type="character" w:customStyle="1" w:styleId="WW8Num95z0">
    <w:name w:val="WW8Num95z0"/>
    <w:uiPriority w:val="99"/>
    <w:rsid w:val="003D327B"/>
    <w:rPr>
      <w:rFonts w:ascii="Symbol" w:hAnsi="Symbol" w:hint="default"/>
    </w:rPr>
  </w:style>
  <w:style w:type="character" w:customStyle="1" w:styleId="WW8Num96z0">
    <w:name w:val="WW8Num96z0"/>
    <w:uiPriority w:val="99"/>
    <w:rsid w:val="003D327B"/>
    <w:rPr>
      <w:rFonts w:ascii="Wingdings" w:hAnsi="Wingdings" w:hint="default"/>
    </w:rPr>
  </w:style>
  <w:style w:type="character" w:customStyle="1" w:styleId="WW8Num97z0">
    <w:name w:val="WW8Num97z0"/>
    <w:uiPriority w:val="99"/>
    <w:rsid w:val="003D327B"/>
    <w:rPr>
      <w:rFonts w:ascii="Wingdings" w:hAnsi="Wingdings" w:hint="default"/>
    </w:rPr>
  </w:style>
  <w:style w:type="character" w:customStyle="1" w:styleId="WW8Num98z0">
    <w:name w:val="WW8Num98z0"/>
    <w:uiPriority w:val="99"/>
    <w:rsid w:val="003D327B"/>
    <w:rPr>
      <w:rFonts w:ascii="Symbol" w:hAnsi="Symbol" w:hint="default"/>
    </w:rPr>
  </w:style>
  <w:style w:type="character" w:customStyle="1" w:styleId="WW8Num99z0">
    <w:name w:val="WW8Num99z0"/>
    <w:uiPriority w:val="99"/>
    <w:rsid w:val="003D327B"/>
    <w:rPr>
      <w:rFonts w:ascii="Wingdings" w:hAnsi="Wingdings" w:hint="default"/>
    </w:rPr>
  </w:style>
  <w:style w:type="character" w:customStyle="1" w:styleId="WW8Num100z0">
    <w:name w:val="WW8Num100z0"/>
    <w:uiPriority w:val="99"/>
    <w:rsid w:val="003D327B"/>
    <w:rPr>
      <w:rFonts w:ascii="Symbol" w:hAnsi="Symbol" w:hint="default"/>
    </w:rPr>
  </w:style>
  <w:style w:type="character" w:customStyle="1" w:styleId="WW8Num101z0">
    <w:name w:val="WW8Num101z0"/>
    <w:uiPriority w:val="99"/>
    <w:rsid w:val="003D327B"/>
    <w:rPr>
      <w:rFonts w:ascii="Trebuchet MS" w:hAnsi="Trebuchet MS" w:hint="default"/>
    </w:rPr>
  </w:style>
  <w:style w:type="character" w:customStyle="1" w:styleId="WW8Num102z0">
    <w:name w:val="WW8Num102z0"/>
    <w:uiPriority w:val="99"/>
    <w:rsid w:val="003D327B"/>
    <w:rPr>
      <w:rFonts w:ascii="Wingdings" w:hAnsi="Wingdings" w:hint="default"/>
    </w:rPr>
  </w:style>
  <w:style w:type="character" w:customStyle="1" w:styleId="WW8Num103z0">
    <w:name w:val="WW8Num10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4z0">
    <w:name w:val="WW8Num104z0"/>
    <w:uiPriority w:val="99"/>
    <w:rsid w:val="003D327B"/>
    <w:rPr>
      <w:rFonts w:ascii="Trebuchet MS" w:hAnsi="Trebuchet MS" w:hint="default"/>
    </w:rPr>
  </w:style>
  <w:style w:type="character" w:customStyle="1" w:styleId="WW8Num104z1">
    <w:name w:val="WW8Num104z1"/>
    <w:uiPriority w:val="99"/>
    <w:rsid w:val="003D327B"/>
    <w:rPr>
      <w:rFonts w:ascii="Courier New" w:hAnsi="Courier New" w:cs="Courier New" w:hint="default"/>
    </w:rPr>
  </w:style>
  <w:style w:type="character" w:customStyle="1" w:styleId="WW8Num104z4">
    <w:name w:val="WW8Num104z4"/>
    <w:uiPriority w:val="99"/>
    <w:rsid w:val="003D327B"/>
    <w:rPr>
      <w:rFonts w:ascii="Courier New" w:hAnsi="Courier New" w:cs="Courier New" w:hint="default"/>
    </w:rPr>
  </w:style>
  <w:style w:type="character" w:customStyle="1" w:styleId="WW8Num105z0">
    <w:name w:val="WW8Num105z0"/>
    <w:uiPriority w:val="99"/>
    <w:rsid w:val="003D327B"/>
    <w:rPr>
      <w:rFonts w:ascii="Symbol" w:hAnsi="Symbol" w:hint="default"/>
    </w:rPr>
  </w:style>
  <w:style w:type="character" w:customStyle="1" w:styleId="WW8Num106z0">
    <w:name w:val="WW8Num106z0"/>
    <w:uiPriority w:val="99"/>
    <w:rsid w:val="003D327B"/>
    <w:rPr>
      <w:rFonts w:ascii="Trebuchet MS" w:hAnsi="Trebuchet MS" w:hint="default"/>
    </w:rPr>
  </w:style>
  <w:style w:type="character" w:customStyle="1" w:styleId="WW8Num107z0">
    <w:name w:val="WW8Num107z0"/>
    <w:uiPriority w:val="99"/>
    <w:rsid w:val="003D327B"/>
    <w:rPr>
      <w:rFonts w:ascii="Symbol" w:hAnsi="Symbol" w:hint="default"/>
    </w:rPr>
  </w:style>
  <w:style w:type="character" w:customStyle="1" w:styleId="WW8Num108z0">
    <w:name w:val="WW8Num108z0"/>
    <w:uiPriority w:val="99"/>
    <w:rsid w:val="003D327B"/>
    <w:rPr>
      <w:rFonts w:ascii="Symbol" w:hAnsi="Symbol" w:hint="default"/>
    </w:rPr>
  </w:style>
  <w:style w:type="character" w:customStyle="1" w:styleId="WW8Num109z0">
    <w:name w:val="WW8Num10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0">
    <w:name w:val="WW8Num110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1">
    <w:name w:val="WW8Num110z1"/>
    <w:uiPriority w:val="99"/>
    <w:rsid w:val="003D327B"/>
    <w:rPr>
      <w:rFonts w:ascii="OpenSymbol" w:eastAsia="OpenSymbol" w:hint="eastAsia"/>
    </w:rPr>
  </w:style>
  <w:style w:type="character" w:customStyle="1" w:styleId="WW8Num111z0">
    <w:name w:val="WW8Num111z0"/>
    <w:uiPriority w:val="99"/>
    <w:rsid w:val="003D327B"/>
    <w:rPr>
      <w:rFonts w:ascii="Symbol" w:hAnsi="Symbol" w:hint="default"/>
    </w:rPr>
  </w:style>
  <w:style w:type="character" w:customStyle="1" w:styleId="WW8Num111z1">
    <w:name w:val="WW8Num111z1"/>
    <w:uiPriority w:val="99"/>
    <w:rsid w:val="003D327B"/>
    <w:rPr>
      <w:rFonts w:ascii="Wingdings" w:hAnsi="Wingdings" w:hint="default"/>
    </w:rPr>
  </w:style>
  <w:style w:type="character" w:customStyle="1" w:styleId="WW8Num112z0">
    <w:name w:val="WW8Num11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2z1">
    <w:name w:val="WW8Num112z1"/>
    <w:uiPriority w:val="99"/>
    <w:rsid w:val="003D327B"/>
    <w:rPr>
      <w:rFonts w:ascii="Courier New" w:hAnsi="Courier New" w:cs="Courier New" w:hint="default"/>
    </w:rPr>
  </w:style>
  <w:style w:type="character" w:customStyle="1" w:styleId="WW8Num25z0">
    <w:name w:val="WW8Num2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7z3">
    <w:name w:val="WW8Num27z3"/>
    <w:uiPriority w:val="99"/>
    <w:rsid w:val="003D327B"/>
    <w:rPr>
      <w:rFonts w:ascii="Symbol" w:hAnsi="Symbol" w:hint="default"/>
    </w:rPr>
  </w:style>
  <w:style w:type="character" w:customStyle="1" w:styleId="WW8Num27z4">
    <w:name w:val="WW8Num27z4"/>
    <w:uiPriority w:val="99"/>
    <w:rsid w:val="003D327B"/>
    <w:rPr>
      <w:rFonts w:ascii="Courier New" w:hAnsi="Courier New" w:cs="Courier New" w:hint="default"/>
    </w:rPr>
  </w:style>
  <w:style w:type="character" w:customStyle="1" w:styleId="WW8Num27z5">
    <w:name w:val="WW8Num27z5"/>
    <w:uiPriority w:val="99"/>
    <w:rsid w:val="003D327B"/>
    <w:rPr>
      <w:rFonts w:ascii="Wingdings" w:hAnsi="Wingdings" w:hint="default"/>
    </w:rPr>
  </w:style>
  <w:style w:type="character" w:customStyle="1" w:styleId="WW8Num38z2">
    <w:name w:val="WW8Num38z2"/>
    <w:uiPriority w:val="99"/>
    <w:rsid w:val="003D327B"/>
    <w:rPr>
      <w:rFonts w:ascii="Wingdings" w:hAnsi="Wingdings" w:hint="default"/>
    </w:rPr>
  </w:style>
  <w:style w:type="character" w:customStyle="1" w:styleId="WW8Num38z3">
    <w:name w:val="WW8Num38z3"/>
    <w:uiPriority w:val="99"/>
    <w:rsid w:val="003D327B"/>
    <w:rPr>
      <w:rFonts w:ascii="Symbol" w:hAnsi="Symbol" w:hint="default"/>
    </w:rPr>
  </w:style>
  <w:style w:type="character" w:customStyle="1" w:styleId="WW8Num38z4">
    <w:name w:val="WW8Num38z4"/>
    <w:uiPriority w:val="99"/>
    <w:rsid w:val="003D327B"/>
    <w:rPr>
      <w:rFonts w:ascii="Courier New" w:hAnsi="Courier New" w:cs="Courier New" w:hint="default"/>
    </w:rPr>
  </w:style>
  <w:style w:type="character" w:customStyle="1" w:styleId="WW8Num49z0">
    <w:name w:val="WW8Num49z0"/>
    <w:uiPriority w:val="99"/>
    <w:rsid w:val="003D327B"/>
    <w:rPr>
      <w:rFonts w:ascii="Trebuchet MS" w:hAnsi="Trebuchet MS" w:hint="default"/>
    </w:rPr>
  </w:style>
  <w:style w:type="character" w:customStyle="1" w:styleId="WW8Num53z2">
    <w:name w:val="WW8Num53z2"/>
    <w:uiPriority w:val="99"/>
    <w:rsid w:val="003D327B"/>
    <w:rPr>
      <w:rFonts w:ascii="Wingdings" w:hAnsi="Wingdings" w:hint="default"/>
    </w:rPr>
  </w:style>
  <w:style w:type="character" w:customStyle="1" w:styleId="WW8Num53z3">
    <w:name w:val="WW8Num53z3"/>
    <w:uiPriority w:val="99"/>
    <w:rsid w:val="003D327B"/>
    <w:rPr>
      <w:rFonts w:ascii="Symbol" w:hAnsi="Symbol" w:hint="default"/>
    </w:rPr>
  </w:style>
  <w:style w:type="character" w:customStyle="1" w:styleId="WW8Num53z4">
    <w:name w:val="WW8Num53z4"/>
    <w:uiPriority w:val="99"/>
    <w:rsid w:val="003D327B"/>
    <w:rPr>
      <w:rFonts w:ascii="Courier New" w:hAnsi="Courier New" w:cs="Courier New" w:hint="default"/>
    </w:rPr>
  </w:style>
  <w:style w:type="character" w:customStyle="1" w:styleId="WW8Num55z0">
    <w:name w:val="WW8Num55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84z0">
    <w:name w:val="WW8Num84z0"/>
    <w:uiPriority w:val="99"/>
    <w:rsid w:val="003D327B"/>
    <w:rPr>
      <w:rFonts w:ascii="Trebuchet MS" w:hAnsi="Trebuchet MS" w:hint="default"/>
    </w:rPr>
  </w:style>
  <w:style w:type="character" w:customStyle="1" w:styleId="WW8Num86z0">
    <w:name w:val="WW8Num8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90z0">
    <w:name w:val="WW8Num90z0"/>
    <w:uiPriority w:val="99"/>
    <w:rsid w:val="003D327B"/>
    <w:rPr>
      <w:rFonts w:ascii="Symbol" w:hAnsi="Symbol" w:hint="default"/>
    </w:rPr>
  </w:style>
  <w:style w:type="character" w:customStyle="1" w:styleId="WW8Num105z1">
    <w:name w:val="WW8Num105z1"/>
    <w:uiPriority w:val="99"/>
    <w:rsid w:val="003D327B"/>
    <w:rPr>
      <w:rFonts w:ascii="Courier New" w:hAnsi="Courier New" w:cs="Courier New" w:hint="default"/>
    </w:rPr>
  </w:style>
  <w:style w:type="character" w:customStyle="1" w:styleId="WW8Num105z4">
    <w:name w:val="WW8Num105z4"/>
    <w:uiPriority w:val="99"/>
    <w:rsid w:val="003D327B"/>
    <w:rPr>
      <w:rFonts w:ascii="Courier New" w:hAnsi="Courier New" w:cs="Courier New" w:hint="default"/>
    </w:rPr>
  </w:style>
  <w:style w:type="character" w:customStyle="1" w:styleId="WW8Num28z3">
    <w:name w:val="WW8Num28z3"/>
    <w:uiPriority w:val="99"/>
    <w:rsid w:val="003D327B"/>
    <w:rPr>
      <w:rFonts w:ascii="Symbol" w:hAnsi="Symbol" w:hint="default"/>
    </w:rPr>
  </w:style>
  <w:style w:type="character" w:customStyle="1" w:styleId="WW8Num28z4">
    <w:name w:val="WW8Num28z4"/>
    <w:uiPriority w:val="99"/>
    <w:rsid w:val="003D327B"/>
    <w:rPr>
      <w:rFonts w:ascii="Courier New" w:hAnsi="Courier New" w:cs="Courier New" w:hint="default"/>
    </w:rPr>
  </w:style>
  <w:style w:type="character" w:customStyle="1" w:styleId="WW8Num28z5">
    <w:name w:val="WW8Num28z5"/>
    <w:uiPriority w:val="99"/>
    <w:rsid w:val="003D327B"/>
    <w:rPr>
      <w:rFonts w:ascii="Wingdings" w:hAnsi="Wingdings" w:hint="default"/>
    </w:rPr>
  </w:style>
  <w:style w:type="character" w:customStyle="1" w:styleId="WW8Num39z2">
    <w:name w:val="WW8Num39z2"/>
    <w:uiPriority w:val="99"/>
    <w:rsid w:val="003D327B"/>
    <w:rPr>
      <w:rFonts w:ascii="Wingdings" w:hAnsi="Wingdings" w:hint="default"/>
    </w:rPr>
  </w:style>
  <w:style w:type="character" w:customStyle="1" w:styleId="WW8Num39z3">
    <w:name w:val="WW8Num39z3"/>
    <w:uiPriority w:val="99"/>
    <w:rsid w:val="003D327B"/>
    <w:rPr>
      <w:rFonts w:ascii="Symbol" w:hAnsi="Symbol" w:hint="default"/>
    </w:rPr>
  </w:style>
  <w:style w:type="character" w:customStyle="1" w:styleId="WW8Num39z4">
    <w:name w:val="WW8Num39z4"/>
    <w:uiPriority w:val="99"/>
    <w:rsid w:val="003D327B"/>
    <w:rPr>
      <w:rFonts w:ascii="Courier New" w:hAnsi="Courier New" w:cs="Courier New" w:hint="default"/>
    </w:rPr>
  </w:style>
  <w:style w:type="character" w:customStyle="1" w:styleId="WW8Num54z2">
    <w:name w:val="WW8Num54z2"/>
    <w:uiPriority w:val="99"/>
    <w:rsid w:val="003D327B"/>
    <w:rPr>
      <w:rFonts w:ascii="Wingdings" w:hAnsi="Wingdings" w:hint="default"/>
    </w:rPr>
  </w:style>
  <w:style w:type="character" w:customStyle="1" w:styleId="WW8Num54z3">
    <w:name w:val="WW8Num54z3"/>
    <w:uiPriority w:val="99"/>
    <w:rsid w:val="003D327B"/>
    <w:rPr>
      <w:rFonts w:ascii="Symbol" w:hAnsi="Symbol" w:hint="default"/>
    </w:rPr>
  </w:style>
  <w:style w:type="character" w:customStyle="1" w:styleId="WW8Num54z4">
    <w:name w:val="WW8Num54z4"/>
    <w:uiPriority w:val="99"/>
    <w:rsid w:val="003D327B"/>
    <w:rPr>
      <w:rFonts w:ascii="Courier New" w:hAnsi="Courier New" w:cs="Courier New" w:hint="default"/>
    </w:rPr>
  </w:style>
  <w:style w:type="character" w:customStyle="1" w:styleId="WW8Num108z1">
    <w:name w:val="WW8Num108z1"/>
    <w:uiPriority w:val="99"/>
    <w:rsid w:val="003D327B"/>
    <w:rPr>
      <w:rFonts w:ascii="Courier New" w:hAnsi="Courier New" w:cs="Courier New" w:hint="default"/>
    </w:rPr>
  </w:style>
  <w:style w:type="character" w:customStyle="1" w:styleId="WW8Num108z4">
    <w:name w:val="WW8Num108z4"/>
    <w:uiPriority w:val="99"/>
    <w:rsid w:val="003D327B"/>
    <w:rPr>
      <w:rFonts w:ascii="Courier New" w:hAnsi="Courier New" w:cs="Courier New" w:hint="default"/>
    </w:rPr>
  </w:style>
  <w:style w:type="character" w:customStyle="1" w:styleId="WW8Num113z0">
    <w:name w:val="WW8Num113z0"/>
    <w:uiPriority w:val="99"/>
    <w:rsid w:val="003D327B"/>
    <w:rPr>
      <w:rFonts w:ascii="Symbol" w:hAnsi="Symbol" w:hint="default"/>
    </w:rPr>
  </w:style>
  <w:style w:type="character" w:customStyle="1" w:styleId="WW8Num114z0">
    <w:name w:val="WW8Num114z0"/>
    <w:uiPriority w:val="99"/>
    <w:rsid w:val="003D327B"/>
    <w:rPr>
      <w:rFonts w:ascii="Symbol" w:hAnsi="Symbol" w:hint="default"/>
      <w:color w:val="auto"/>
    </w:rPr>
  </w:style>
  <w:style w:type="character" w:customStyle="1" w:styleId="WW8Num114z1">
    <w:name w:val="WW8Num114z1"/>
    <w:uiPriority w:val="99"/>
    <w:rsid w:val="003D327B"/>
    <w:rPr>
      <w:rFonts w:ascii="OpenSymbol" w:eastAsia="OpenSymbol" w:hint="eastAsia"/>
    </w:rPr>
  </w:style>
  <w:style w:type="character" w:customStyle="1" w:styleId="WW8Num1z1">
    <w:name w:val="WW8Num1z1"/>
    <w:uiPriority w:val="99"/>
    <w:rsid w:val="003D327B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3D327B"/>
    <w:rPr>
      <w:rFonts w:ascii="Wingdings" w:hAnsi="Wingdings" w:hint="default"/>
    </w:rPr>
  </w:style>
  <w:style w:type="character" w:customStyle="1" w:styleId="WW8Num2z1">
    <w:name w:val="WW8Num2z1"/>
    <w:uiPriority w:val="99"/>
    <w:rsid w:val="003D327B"/>
    <w:rPr>
      <w:rFonts w:ascii="Courier New" w:hAnsi="Courier New" w:cs="Courier New" w:hint="default"/>
    </w:rPr>
  </w:style>
  <w:style w:type="character" w:customStyle="1" w:styleId="WW8Num2z2">
    <w:name w:val="WW8Num2z2"/>
    <w:uiPriority w:val="99"/>
    <w:rsid w:val="003D327B"/>
    <w:rPr>
      <w:rFonts w:ascii="Wingdings" w:hAnsi="Wingdings" w:hint="default"/>
    </w:rPr>
  </w:style>
  <w:style w:type="character" w:customStyle="1" w:styleId="WW8Num3z1">
    <w:name w:val="WW8Num3z1"/>
    <w:uiPriority w:val="99"/>
    <w:rsid w:val="003D327B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3D327B"/>
    <w:rPr>
      <w:rFonts w:ascii="Wingdings" w:hAnsi="Wingdings" w:hint="default"/>
    </w:rPr>
  </w:style>
  <w:style w:type="character" w:customStyle="1" w:styleId="WW8Num3z3">
    <w:name w:val="WW8Num3z3"/>
    <w:uiPriority w:val="99"/>
    <w:rsid w:val="003D327B"/>
    <w:rPr>
      <w:rFonts w:ascii="Symbol" w:hAnsi="Symbol" w:hint="default"/>
    </w:rPr>
  </w:style>
  <w:style w:type="character" w:customStyle="1" w:styleId="WW8Num4z1">
    <w:name w:val="WW8Num4z1"/>
    <w:uiPriority w:val="99"/>
    <w:rsid w:val="003D327B"/>
    <w:rPr>
      <w:rFonts w:ascii="Courier New" w:hAnsi="Courier New" w:cs="Courier New" w:hint="default"/>
    </w:rPr>
  </w:style>
  <w:style w:type="character" w:customStyle="1" w:styleId="WW8Num4z2">
    <w:name w:val="WW8Num4z2"/>
    <w:uiPriority w:val="99"/>
    <w:rsid w:val="003D327B"/>
    <w:rPr>
      <w:rFonts w:ascii="Wingdings" w:hAnsi="Wingdings" w:hint="default"/>
    </w:rPr>
  </w:style>
  <w:style w:type="character" w:customStyle="1" w:styleId="WW8Num5z1">
    <w:name w:val="WW8Num5z1"/>
    <w:uiPriority w:val="99"/>
    <w:rsid w:val="003D327B"/>
    <w:rPr>
      <w:rFonts w:ascii="Courier New" w:hAnsi="Courier New" w:cs="Courier New" w:hint="default"/>
    </w:rPr>
  </w:style>
  <w:style w:type="character" w:customStyle="1" w:styleId="WW8Num5z3">
    <w:name w:val="WW8Num5z3"/>
    <w:uiPriority w:val="99"/>
    <w:rsid w:val="003D327B"/>
    <w:rPr>
      <w:rFonts w:ascii="Symbol" w:hAnsi="Symbol" w:hint="default"/>
    </w:rPr>
  </w:style>
  <w:style w:type="character" w:customStyle="1" w:styleId="WW8Num6z1">
    <w:name w:val="WW8Num6z1"/>
    <w:uiPriority w:val="99"/>
    <w:rsid w:val="003D327B"/>
    <w:rPr>
      <w:rFonts w:ascii="Trebuchet MS" w:hAnsi="Trebuchet MS" w:hint="default"/>
    </w:rPr>
  </w:style>
  <w:style w:type="character" w:customStyle="1" w:styleId="WW8Num6z2">
    <w:name w:val="WW8Num6z2"/>
    <w:uiPriority w:val="99"/>
    <w:rsid w:val="003D327B"/>
    <w:rPr>
      <w:rFonts w:ascii="Wingdings" w:hAnsi="Wingdings" w:hint="default"/>
    </w:rPr>
  </w:style>
  <w:style w:type="character" w:customStyle="1" w:styleId="WW8Num6z4">
    <w:name w:val="WW8Num6z4"/>
    <w:uiPriority w:val="99"/>
    <w:rsid w:val="003D327B"/>
    <w:rPr>
      <w:rFonts w:ascii="Courier New" w:hAnsi="Courier New" w:cs="Courier New" w:hint="default"/>
    </w:rPr>
  </w:style>
  <w:style w:type="character" w:customStyle="1" w:styleId="WW8Num7z1">
    <w:name w:val="WW8Num7z1"/>
    <w:uiPriority w:val="99"/>
    <w:rsid w:val="003D327B"/>
    <w:rPr>
      <w:rFonts w:ascii="Symbol" w:hAnsi="Symbol" w:hint="default"/>
      <w:color w:val="auto"/>
    </w:rPr>
  </w:style>
  <w:style w:type="character" w:customStyle="1" w:styleId="WW8Num7z2">
    <w:name w:val="WW8Num7z2"/>
    <w:uiPriority w:val="99"/>
    <w:rsid w:val="003D327B"/>
    <w:rPr>
      <w:rFonts w:ascii="Wingdings" w:hAnsi="Wingdings" w:hint="default"/>
    </w:rPr>
  </w:style>
  <w:style w:type="character" w:customStyle="1" w:styleId="WW8Num7z3">
    <w:name w:val="WW8Num7z3"/>
    <w:uiPriority w:val="99"/>
    <w:rsid w:val="003D327B"/>
    <w:rPr>
      <w:rFonts w:ascii="Symbol" w:hAnsi="Symbol" w:hint="default"/>
    </w:rPr>
  </w:style>
  <w:style w:type="character" w:customStyle="1" w:styleId="WW8Num7z4">
    <w:name w:val="WW8Num7z4"/>
    <w:uiPriority w:val="99"/>
    <w:rsid w:val="003D327B"/>
    <w:rPr>
      <w:rFonts w:ascii="Courier New" w:hAnsi="Courier New" w:cs="Courier New" w:hint="default"/>
    </w:rPr>
  </w:style>
  <w:style w:type="character" w:customStyle="1" w:styleId="WW8Num8z1">
    <w:name w:val="WW8Num8z1"/>
    <w:uiPriority w:val="99"/>
    <w:rsid w:val="003D327B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3D327B"/>
    <w:rPr>
      <w:rFonts w:ascii="Wingdings" w:hAnsi="Wingdings" w:hint="default"/>
    </w:rPr>
  </w:style>
  <w:style w:type="character" w:customStyle="1" w:styleId="WW8Num9z1">
    <w:name w:val="WW8Num9z1"/>
    <w:uiPriority w:val="99"/>
    <w:rsid w:val="003D327B"/>
    <w:rPr>
      <w:rFonts w:ascii="Courier New" w:hAnsi="Courier New" w:cs="Courier New" w:hint="default"/>
    </w:rPr>
  </w:style>
  <w:style w:type="character" w:customStyle="1" w:styleId="WW8Num9z2">
    <w:name w:val="WW8Num9z2"/>
    <w:uiPriority w:val="99"/>
    <w:rsid w:val="003D327B"/>
    <w:rPr>
      <w:rFonts w:ascii="Wingdings" w:hAnsi="Wingdings" w:hint="default"/>
    </w:rPr>
  </w:style>
  <w:style w:type="character" w:customStyle="1" w:styleId="WW8Num10z1">
    <w:name w:val="WW8Num10z1"/>
    <w:uiPriority w:val="99"/>
    <w:rsid w:val="003D327B"/>
    <w:rPr>
      <w:rFonts w:ascii="Courier New" w:hAnsi="Courier New" w:cs="Courier New" w:hint="default"/>
    </w:rPr>
  </w:style>
  <w:style w:type="character" w:customStyle="1" w:styleId="WW8Num10z2">
    <w:name w:val="WW8Num10z2"/>
    <w:uiPriority w:val="99"/>
    <w:rsid w:val="003D327B"/>
    <w:rPr>
      <w:rFonts w:ascii="Wingdings" w:hAnsi="Wingdings" w:hint="default"/>
    </w:rPr>
  </w:style>
  <w:style w:type="character" w:customStyle="1" w:styleId="WW8Num11z1">
    <w:name w:val="WW8Num11z1"/>
    <w:uiPriority w:val="99"/>
    <w:rsid w:val="003D327B"/>
    <w:rPr>
      <w:rFonts w:ascii="Courier New" w:hAnsi="Courier New" w:cs="Courier New" w:hint="default"/>
    </w:rPr>
  </w:style>
  <w:style w:type="character" w:customStyle="1" w:styleId="WW8Num11z3">
    <w:name w:val="WW8Num11z3"/>
    <w:uiPriority w:val="99"/>
    <w:rsid w:val="003D327B"/>
    <w:rPr>
      <w:rFonts w:ascii="Symbol" w:hAnsi="Symbol" w:hint="default"/>
    </w:rPr>
  </w:style>
  <w:style w:type="character" w:customStyle="1" w:styleId="WW8Num12z1">
    <w:name w:val="WW8Num12z1"/>
    <w:uiPriority w:val="99"/>
    <w:rsid w:val="003D327B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3D327B"/>
    <w:rPr>
      <w:rFonts w:ascii="Wingdings" w:hAnsi="Wingdings" w:hint="default"/>
    </w:rPr>
  </w:style>
  <w:style w:type="character" w:customStyle="1" w:styleId="WW8Num13z1">
    <w:name w:val="WW8Num13z1"/>
    <w:uiPriority w:val="99"/>
    <w:rsid w:val="003D327B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3D327B"/>
    <w:rPr>
      <w:rFonts w:ascii="Wingdings" w:hAnsi="Wingdings" w:hint="default"/>
    </w:rPr>
  </w:style>
  <w:style w:type="character" w:customStyle="1" w:styleId="WW8Num14z1">
    <w:name w:val="WW8Num14z1"/>
    <w:uiPriority w:val="99"/>
    <w:rsid w:val="003D327B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3D327B"/>
    <w:rPr>
      <w:rFonts w:ascii="Wingdings" w:hAnsi="Wingdings" w:hint="default"/>
    </w:rPr>
  </w:style>
  <w:style w:type="character" w:customStyle="1" w:styleId="WW8Num15z1">
    <w:name w:val="WW8Num15z1"/>
    <w:uiPriority w:val="99"/>
    <w:rsid w:val="003D327B"/>
    <w:rPr>
      <w:rFonts w:ascii="Courier New" w:hAnsi="Courier New" w:cs="Courier New" w:hint="default"/>
    </w:rPr>
  </w:style>
  <w:style w:type="character" w:customStyle="1" w:styleId="WW8Num15z3">
    <w:name w:val="WW8Num15z3"/>
    <w:uiPriority w:val="99"/>
    <w:rsid w:val="003D327B"/>
    <w:rPr>
      <w:rFonts w:ascii="Symbol" w:hAnsi="Symbol" w:hint="default"/>
    </w:rPr>
  </w:style>
  <w:style w:type="character" w:customStyle="1" w:styleId="WW8Num16z1">
    <w:name w:val="WW8Num16z1"/>
    <w:uiPriority w:val="99"/>
    <w:rsid w:val="003D327B"/>
    <w:rPr>
      <w:rFonts w:ascii="Courier New" w:hAnsi="Courier New" w:cs="Courier New" w:hint="default"/>
    </w:rPr>
  </w:style>
  <w:style w:type="character" w:customStyle="1" w:styleId="WW8Num16z2">
    <w:name w:val="WW8Num16z2"/>
    <w:uiPriority w:val="99"/>
    <w:rsid w:val="003D327B"/>
    <w:rPr>
      <w:rFonts w:ascii="Wingdings" w:hAnsi="Wingdings" w:hint="default"/>
    </w:rPr>
  </w:style>
  <w:style w:type="character" w:customStyle="1" w:styleId="WW8Num17z1">
    <w:name w:val="WW8Num17z1"/>
    <w:uiPriority w:val="99"/>
    <w:rsid w:val="003D327B"/>
    <w:rPr>
      <w:rFonts w:ascii="Courier New" w:hAnsi="Courier New" w:cs="Courier New" w:hint="default"/>
    </w:rPr>
  </w:style>
  <w:style w:type="character" w:customStyle="1" w:styleId="WW8Num17z2">
    <w:name w:val="WW8Num17z2"/>
    <w:uiPriority w:val="99"/>
    <w:rsid w:val="003D327B"/>
    <w:rPr>
      <w:rFonts w:ascii="Wingdings" w:hAnsi="Wingdings" w:hint="default"/>
    </w:rPr>
  </w:style>
  <w:style w:type="character" w:customStyle="1" w:styleId="WW8Num18z1">
    <w:name w:val="WW8Num18z1"/>
    <w:uiPriority w:val="99"/>
    <w:rsid w:val="003D327B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3D327B"/>
    <w:rPr>
      <w:rFonts w:ascii="Wingdings" w:hAnsi="Wingdings" w:hint="default"/>
    </w:rPr>
  </w:style>
  <w:style w:type="character" w:customStyle="1" w:styleId="WW8Num18z3">
    <w:name w:val="WW8Num18z3"/>
    <w:uiPriority w:val="99"/>
    <w:rsid w:val="003D327B"/>
    <w:rPr>
      <w:rFonts w:ascii="Symbol" w:hAnsi="Symbol" w:hint="default"/>
    </w:rPr>
  </w:style>
  <w:style w:type="character" w:customStyle="1" w:styleId="WW8Num19z1">
    <w:name w:val="WW8Num19z1"/>
    <w:uiPriority w:val="99"/>
    <w:rsid w:val="003D327B"/>
    <w:rPr>
      <w:rFonts w:ascii="Courier New" w:hAnsi="Courier New" w:cs="Courier New" w:hint="default"/>
    </w:rPr>
  </w:style>
  <w:style w:type="character" w:customStyle="1" w:styleId="WW8Num19z3">
    <w:name w:val="WW8Num19z3"/>
    <w:uiPriority w:val="99"/>
    <w:rsid w:val="003D327B"/>
    <w:rPr>
      <w:rFonts w:ascii="Symbol" w:hAnsi="Symbol" w:hint="default"/>
    </w:rPr>
  </w:style>
  <w:style w:type="character" w:customStyle="1" w:styleId="WW8Num20z1">
    <w:name w:val="WW8Num20z1"/>
    <w:uiPriority w:val="99"/>
    <w:rsid w:val="003D327B"/>
    <w:rPr>
      <w:rFonts w:ascii="Courier New" w:hAnsi="Courier New" w:cs="Courier New" w:hint="default"/>
    </w:rPr>
  </w:style>
  <w:style w:type="character" w:customStyle="1" w:styleId="WW8Num20z3">
    <w:name w:val="WW8Num20z3"/>
    <w:uiPriority w:val="99"/>
    <w:rsid w:val="003D327B"/>
    <w:rPr>
      <w:rFonts w:ascii="Symbol" w:hAnsi="Symbol" w:hint="default"/>
    </w:rPr>
  </w:style>
  <w:style w:type="character" w:customStyle="1" w:styleId="WW8Num21z1">
    <w:name w:val="WW8Num21z1"/>
    <w:uiPriority w:val="99"/>
    <w:rsid w:val="003D327B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3D327B"/>
    <w:rPr>
      <w:rFonts w:ascii="Wingdings" w:hAnsi="Wingdings" w:hint="default"/>
    </w:rPr>
  </w:style>
  <w:style w:type="character" w:customStyle="1" w:styleId="WW8Num23z2">
    <w:name w:val="WW8Num23z2"/>
    <w:uiPriority w:val="99"/>
    <w:rsid w:val="003D327B"/>
    <w:rPr>
      <w:rFonts w:ascii="Wingdings" w:hAnsi="Wingdings" w:hint="default"/>
    </w:rPr>
  </w:style>
  <w:style w:type="character" w:customStyle="1" w:styleId="WW8Num23z3">
    <w:name w:val="WW8Num23z3"/>
    <w:uiPriority w:val="99"/>
    <w:rsid w:val="003D327B"/>
    <w:rPr>
      <w:rFonts w:ascii="Symbol" w:hAnsi="Symbol" w:hint="default"/>
    </w:rPr>
  </w:style>
  <w:style w:type="character" w:customStyle="1" w:styleId="WW8Num23z4">
    <w:name w:val="WW8Num23z4"/>
    <w:uiPriority w:val="99"/>
    <w:rsid w:val="003D327B"/>
    <w:rPr>
      <w:rFonts w:ascii="Courier New" w:hAnsi="Courier New" w:cs="Courier New" w:hint="default"/>
    </w:rPr>
  </w:style>
  <w:style w:type="character" w:customStyle="1" w:styleId="WW8Num24z1">
    <w:name w:val="WW8Num24z1"/>
    <w:uiPriority w:val="99"/>
    <w:rsid w:val="003D327B"/>
    <w:rPr>
      <w:rFonts w:ascii="Courier New" w:hAnsi="Courier New" w:cs="Courier New" w:hint="default"/>
    </w:rPr>
  </w:style>
  <w:style w:type="character" w:customStyle="1" w:styleId="WW8Num24z2">
    <w:name w:val="WW8Num24z2"/>
    <w:uiPriority w:val="99"/>
    <w:rsid w:val="003D327B"/>
    <w:rPr>
      <w:rFonts w:ascii="Wingdings" w:hAnsi="Wingdings" w:hint="default"/>
    </w:rPr>
  </w:style>
  <w:style w:type="character" w:customStyle="1" w:styleId="WW8Num25z1">
    <w:name w:val="WW8Num25z1"/>
    <w:uiPriority w:val="99"/>
    <w:rsid w:val="003D327B"/>
    <w:rPr>
      <w:rFonts w:ascii="Courier New" w:hAnsi="Courier New" w:cs="Courier New" w:hint="default"/>
    </w:rPr>
  </w:style>
  <w:style w:type="character" w:customStyle="1" w:styleId="WW8Num25z2">
    <w:name w:val="WW8Num25z2"/>
    <w:uiPriority w:val="99"/>
    <w:rsid w:val="003D327B"/>
    <w:rPr>
      <w:rFonts w:ascii="Wingdings" w:hAnsi="Wingdings" w:hint="default"/>
    </w:rPr>
  </w:style>
  <w:style w:type="character" w:customStyle="1" w:styleId="WW8Num25z3">
    <w:name w:val="WW8Num25z3"/>
    <w:uiPriority w:val="99"/>
    <w:rsid w:val="003D327B"/>
    <w:rPr>
      <w:rFonts w:ascii="Symbol" w:hAnsi="Symbol" w:hint="default"/>
    </w:rPr>
  </w:style>
  <w:style w:type="character" w:customStyle="1" w:styleId="WW8Num26z1">
    <w:name w:val="WW8Num26z1"/>
    <w:uiPriority w:val="99"/>
    <w:rsid w:val="003D327B"/>
    <w:rPr>
      <w:rFonts w:ascii="Courier New" w:hAnsi="Courier New" w:cs="Courier New" w:hint="default"/>
    </w:rPr>
  </w:style>
  <w:style w:type="character" w:customStyle="1" w:styleId="WW8Num26z2">
    <w:name w:val="WW8Num26z2"/>
    <w:uiPriority w:val="99"/>
    <w:rsid w:val="003D327B"/>
    <w:rPr>
      <w:rFonts w:ascii="Wingdings" w:hAnsi="Wingdings" w:hint="default"/>
    </w:rPr>
  </w:style>
  <w:style w:type="character" w:customStyle="1" w:styleId="WW8Num29z1">
    <w:name w:val="WW8Num29z1"/>
    <w:uiPriority w:val="99"/>
    <w:rsid w:val="003D327B"/>
    <w:rPr>
      <w:rFonts w:ascii="Courier New" w:hAnsi="Courier New" w:cs="Courier New" w:hint="default"/>
    </w:rPr>
  </w:style>
  <w:style w:type="character" w:customStyle="1" w:styleId="WW8Num29z2">
    <w:name w:val="WW8Num29z2"/>
    <w:uiPriority w:val="99"/>
    <w:rsid w:val="003D327B"/>
    <w:rPr>
      <w:rFonts w:ascii="Wingdings" w:hAnsi="Wingdings" w:hint="default"/>
    </w:rPr>
  </w:style>
  <w:style w:type="character" w:customStyle="1" w:styleId="WW8Num29z3">
    <w:name w:val="WW8Num29z3"/>
    <w:uiPriority w:val="99"/>
    <w:rsid w:val="003D327B"/>
    <w:rPr>
      <w:rFonts w:ascii="Symbol" w:hAnsi="Symbol" w:hint="default"/>
    </w:rPr>
  </w:style>
  <w:style w:type="character" w:customStyle="1" w:styleId="WW8Num30z1">
    <w:name w:val="WW8Num30z1"/>
    <w:uiPriority w:val="99"/>
    <w:rsid w:val="003D327B"/>
    <w:rPr>
      <w:rFonts w:ascii="Courier New" w:hAnsi="Courier New" w:cs="Courier New" w:hint="default"/>
    </w:rPr>
  </w:style>
  <w:style w:type="character" w:customStyle="1" w:styleId="WW8Num30z2">
    <w:name w:val="WW8Num30z2"/>
    <w:uiPriority w:val="99"/>
    <w:rsid w:val="003D327B"/>
    <w:rPr>
      <w:rFonts w:ascii="Wingdings" w:hAnsi="Wingdings" w:hint="default"/>
    </w:rPr>
  </w:style>
  <w:style w:type="character" w:customStyle="1" w:styleId="WW8Num30z3">
    <w:name w:val="WW8Num30z3"/>
    <w:uiPriority w:val="99"/>
    <w:rsid w:val="003D327B"/>
    <w:rPr>
      <w:rFonts w:ascii="Symbol" w:hAnsi="Symbol" w:hint="default"/>
    </w:rPr>
  </w:style>
  <w:style w:type="character" w:customStyle="1" w:styleId="WW8Num31z1">
    <w:name w:val="WW8Num31z1"/>
    <w:uiPriority w:val="99"/>
    <w:rsid w:val="003D327B"/>
    <w:rPr>
      <w:rFonts w:ascii="Courier New" w:hAnsi="Courier New" w:cs="Courier New" w:hint="default"/>
    </w:rPr>
  </w:style>
  <w:style w:type="character" w:customStyle="1" w:styleId="WW8Num31z3">
    <w:name w:val="WW8Num31z3"/>
    <w:uiPriority w:val="99"/>
    <w:rsid w:val="003D327B"/>
    <w:rPr>
      <w:rFonts w:ascii="Symbol" w:hAnsi="Symbol" w:hint="default"/>
    </w:rPr>
  </w:style>
  <w:style w:type="character" w:customStyle="1" w:styleId="WW8Num32z1">
    <w:name w:val="WW8Num32z1"/>
    <w:uiPriority w:val="99"/>
    <w:rsid w:val="003D327B"/>
    <w:rPr>
      <w:rFonts w:ascii="Courier New" w:hAnsi="Courier New" w:cs="Courier New" w:hint="default"/>
    </w:rPr>
  </w:style>
  <w:style w:type="character" w:customStyle="1" w:styleId="WW8Num32z3">
    <w:name w:val="WW8Num32z3"/>
    <w:uiPriority w:val="99"/>
    <w:rsid w:val="003D327B"/>
    <w:rPr>
      <w:rFonts w:ascii="Symbol" w:hAnsi="Symbol" w:hint="default"/>
    </w:rPr>
  </w:style>
  <w:style w:type="character" w:customStyle="1" w:styleId="WW8Num33z1">
    <w:name w:val="WW8Num33z1"/>
    <w:uiPriority w:val="99"/>
    <w:rsid w:val="003D327B"/>
    <w:rPr>
      <w:rFonts w:ascii="Courier New" w:hAnsi="Courier New" w:cs="Courier New" w:hint="default"/>
    </w:rPr>
  </w:style>
  <w:style w:type="character" w:customStyle="1" w:styleId="WW8Num33z3">
    <w:name w:val="WW8Num33z3"/>
    <w:uiPriority w:val="99"/>
    <w:rsid w:val="003D327B"/>
    <w:rPr>
      <w:rFonts w:ascii="Symbol" w:hAnsi="Symbol" w:hint="default"/>
    </w:rPr>
  </w:style>
  <w:style w:type="character" w:customStyle="1" w:styleId="WW8Num34z1">
    <w:name w:val="WW8Num34z1"/>
    <w:uiPriority w:val="99"/>
    <w:rsid w:val="003D327B"/>
    <w:rPr>
      <w:rFonts w:ascii="Courier New" w:hAnsi="Courier New" w:cs="Courier New" w:hint="default"/>
    </w:rPr>
  </w:style>
  <w:style w:type="character" w:customStyle="1" w:styleId="WW8Num34z2">
    <w:name w:val="WW8Num34z2"/>
    <w:uiPriority w:val="99"/>
    <w:rsid w:val="003D327B"/>
    <w:rPr>
      <w:rFonts w:ascii="Wingdings" w:hAnsi="Wingdings" w:hint="default"/>
    </w:rPr>
  </w:style>
  <w:style w:type="character" w:customStyle="1" w:styleId="WW8Num35z1">
    <w:name w:val="WW8Num35z1"/>
    <w:uiPriority w:val="99"/>
    <w:rsid w:val="003D327B"/>
    <w:rPr>
      <w:rFonts w:ascii="Courier New" w:hAnsi="Courier New" w:cs="Courier New" w:hint="default"/>
    </w:rPr>
  </w:style>
  <w:style w:type="character" w:customStyle="1" w:styleId="WW8Num35z2">
    <w:name w:val="WW8Num35z2"/>
    <w:uiPriority w:val="99"/>
    <w:rsid w:val="003D327B"/>
    <w:rPr>
      <w:rFonts w:ascii="Wingdings" w:hAnsi="Wingdings" w:hint="default"/>
    </w:rPr>
  </w:style>
  <w:style w:type="character" w:customStyle="1" w:styleId="WW8Num36z1">
    <w:name w:val="WW8Num3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6z2">
    <w:name w:val="WW8Num36z2"/>
    <w:uiPriority w:val="99"/>
    <w:rsid w:val="003D327B"/>
    <w:rPr>
      <w:rFonts w:ascii="Wingdings" w:hAnsi="Wingdings" w:hint="default"/>
    </w:rPr>
  </w:style>
  <w:style w:type="character" w:customStyle="1" w:styleId="WW8Num36z3">
    <w:name w:val="WW8Num36z3"/>
    <w:uiPriority w:val="99"/>
    <w:rsid w:val="003D327B"/>
    <w:rPr>
      <w:rFonts w:ascii="Symbol" w:hAnsi="Symbol" w:hint="default"/>
    </w:rPr>
  </w:style>
  <w:style w:type="character" w:customStyle="1" w:styleId="WW8Num36z4">
    <w:name w:val="WW8Num36z4"/>
    <w:uiPriority w:val="99"/>
    <w:rsid w:val="003D327B"/>
    <w:rPr>
      <w:rFonts w:ascii="Courier New" w:hAnsi="Courier New" w:cs="Courier New" w:hint="default"/>
    </w:rPr>
  </w:style>
  <w:style w:type="character" w:customStyle="1" w:styleId="WW8Num37z1">
    <w:name w:val="WW8Num37z1"/>
    <w:uiPriority w:val="99"/>
    <w:rsid w:val="003D327B"/>
    <w:rPr>
      <w:rFonts w:ascii="Courier New" w:hAnsi="Courier New" w:cs="Courier New" w:hint="default"/>
    </w:rPr>
  </w:style>
  <w:style w:type="character" w:customStyle="1" w:styleId="WW8Num38z1">
    <w:name w:val="WW8Num38z1"/>
    <w:uiPriority w:val="99"/>
    <w:rsid w:val="003D327B"/>
    <w:rPr>
      <w:rFonts w:ascii="Courier New" w:hAnsi="Courier New" w:cs="Courier New" w:hint="default"/>
    </w:rPr>
  </w:style>
  <w:style w:type="character" w:customStyle="1" w:styleId="WW8Num40z1">
    <w:name w:val="WW8Num40z1"/>
    <w:uiPriority w:val="99"/>
    <w:rsid w:val="003D327B"/>
    <w:rPr>
      <w:rFonts w:ascii="Courier New" w:hAnsi="Courier New" w:cs="Courier New" w:hint="default"/>
    </w:rPr>
  </w:style>
  <w:style w:type="character" w:customStyle="1" w:styleId="WW8Num40z2">
    <w:name w:val="WW8Num40z2"/>
    <w:uiPriority w:val="99"/>
    <w:rsid w:val="003D327B"/>
    <w:rPr>
      <w:rFonts w:ascii="Wingdings" w:hAnsi="Wingdings" w:hint="default"/>
    </w:rPr>
  </w:style>
  <w:style w:type="character" w:customStyle="1" w:styleId="WW8Num41z2">
    <w:name w:val="WW8Num41z2"/>
    <w:uiPriority w:val="99"/>
    <w:rsid w:val="003D327B"/>
    <w:rPr>
      <w:rFonts w:ascii="Wingdings" w:hAnsi="Wingdings" w:hint="default"/>
    </w:rPr>
  </w:style>
  <w:style w:type="character" w:customStyle="1" w:styleId="WW8Num41z3">
    <w:name w:val="WW8Num41z3"/>
    <w:uiPriority w:val="99"/>
    <w:rsid w:val="003D327B"/>
    <w:rPr>
      <w:rFonts w:ascii="Symbol" w:hAnsi="Symbol" w:hint="default"/>
    </w:rPr>
  </w:style>
  <w:style w:type="character" w:customStyle="1" w:styleId="WW8Num41z4">
    <w:name w:val="WW8Num41z4"/>
    <w:uiPriority w:val="99"/>
    <w:rsid w:val="003D327B"/>
    <w:rPr>
      <w:rFonts w:ascii="Courier New" w:hAnsi="Courier New" w:cs="Courier New" w:hint="default"/>
    </w:rPr>
  </w:style>
  <w:style w:type="character" w:customStyle="1" w:styleId="WW8Num42z1">
    <w:name w:val="WW8Num42z1"/>
    <w:uiPriority w:val="99"/>
    <w:rsid w:val="003D327B"/>
    <w:rPr>
      <w:rFonts w:ascii="Courier New" w:hAnsi="Courier New" w:cs="Courier New" w:hint="default"/>
    </w:rPr>
  </w:style>
  <w:style w:type="character" w:customStyle="1" w:styleId="WW8Num42z3">
    <w:name w:val="WW8Num42z3"/>
    <w:uiPriority w:val="99"/>
    <w:rsid w:val="003D327B"/>
    <w:rPr>
      <w:rFonts w:ascii="Symbol" w:hAnsi="Symbol" w:hint="default"/>
    </w:rPr>
  </w:style>
  <w:style w:type="character" w:customStyle="1" w:styleId="WW8Num43z1">
    <w:name w:val="WW8Num43z1"/>
    <w:uiPriority w:val="99"/>
    <w:rsid w:val="003D327B"/>
    <w:rPr>
      <w:rFonts w:ascii="Courier New" w:hAnsi="Courier New" w:cs="Courier New" w:hint="default"/>
    </w:rPr>
  </w:style>
  <w:style w:type="character" w:customStyle="1" w:styleId="WW8Num43z2">
    <w:name w:val="WW8Num43z2"/>
    <w:uiPriority w:val="99"/>
    <w:rsid w:val="003D327B"/>
    <w:rPr>
      <w:rFonts w:ascii="Wingdings" w:hAnsi="Wingdings" w:hint="default"/>
    </w:rPr>
  </w:style>
  <w:style w:type="character" w:customStyle="1" w:styleId="WW8Num43z3">
    <w:name w:val="WW8Num43z3"/>
    <w:uiPriority w:val="99"/>
    <w:rsid w:val="003D327B"/>
    <w:rPr>
      <w:rFonts w:ascii="Symbol" w:hAnsi="Symbol" w:hint="default"/>
    </w:rPr>
  </w:style>
  <w:style w:type="character" w:customStyle="1" w:styleId="WW8Num44z1">
    <w:name w:val="WW8Num44z1"/>
    <w:uiPriority w:val="99"/>
    <w:rsid w:val="003D327B"/>
    <w:rPr>
      <w:rFonts w:ascii="Courier New" w:hAnsi="Courier New" w:cs="Courier New" w:hint="default"/>
    </w:rPr>
  </w:style>
  <w:style w:type="character" w:customStyle="1" w:styleId="WW8Num44z2">
    <w:name w:val="WW8Num44z2"/>
    <w:uiPriority w:val="99"/>
    <w:rsid w:val="003D327B"/>
    <w:rPr>
      <w:rFonts w:ascii="Wingdings" w:hAnsi="Wingdings" w:hint="default"/>
    </w:rPr>
  </w:style>
  <w:style w:type="character" w:customStyle="1" w:styleId="WW8Num45z1">
    <w:name w:val="WW8Num45z1"/>
    <w:uiPriority w:val="99"/>
    <w:rsid w:val="003D327B"/>
    <w:rPr>
      <w:rFonts w:ascii="Courier New" w:hAnsi="Courier New" w:cs="Courier New" w:hint="default"/>
    </w:rPr>
  </w:style>
  <w:style w:type="character" w:customStyle="1" w:styleId="WW8Num45z2">
    <w:name w:val="WW8Num45z2"/>
    <w:uiPriority w:val="99"/>
    <w:rsid w:val="003D327B"/>
    <w:rPr>
      <w:rFonts w:ascii="Wingdings" w:hAnsi="Wingdings" w:hint="default"/>
    </w:rPr>
  </w:style>
  <w:style w:type="character" w:customStyle="1" w:styleId="WW8Num46z1">
    <w:name w:val="WW8Num46z1"/>
    <w:uiPriority w:val="99"/>
    <w:rsid w:val="003D327B"/>
    <w:rPr>
      <w:rFonts w:ascii="Courier New" w:hAnsi="Courier New" w:cs="Courier New" w:hint="default"/>
    </w:rPr>
  </w:style>
  <w:style w:type="character" w:customStyle="1" w:styleId="WW8Num46z2">
    <w:name w:val="WW8Num46z2"/>
    <w:uiPriority w:val="99"/>
    <w:rsid w:val="003D327B"/>
    <w:rPr>
      <w:rFonts w:ascii="Wingdings" w:hAnsi="Wingdings" w:hint="default"/>
    </w:rPr>
  </w:style>
  <w:style w:type="character" w:customStyle="1" w:styleId="WW8Num46z3">
    <w:name w:val="WW8Num46z3"/>
    <w:uiPriority w:val="99"/>
    <w:rsid w:val="003D327B"/>
    <w:rPr>
      <w:rFonts w:ascii="Symbol" w:hAnsi="Symbol" w:hint="default"/>
    </w:rPr>
  </w:style>
  <w:style w:type="character" w:customStyle="1" w:styleId="WW8Num47z1">
    <w:name w:val="WW8Num47z1"/>
    <w:uiPriority w:val="99"/>
    <w:rsid w:val="003D327B"/>
    <w:rPr>
      <w:rFonts w:ascii="Courier New" w:hAnsi="Courier New" w:cs="Courier New" w:hint="default"/>
    </w:rPr>
  </w:style>
  <w:style w:type="character" w:customStyle="1" w:styleId="WW8Num47z2">
    <w:name w:val="WW8Num47z2"/>
    <w:uiPriority w:val="99"/>
    <w:rsid w:val="003D327B"/>
    <w:rPr>
      <w:rFonts w:ascii="Wingdings" w:hAnsi="Wingdings" w:hint="default"/>
    </w:rPr>
  </w:style>
  <w:style w:type="character" w:customStyle="1" w:styleId="WW8Num48z1">
    <w:name w:val="WW8Num48z1"/>
    <w:uiPriority w:val="99"/>
    <w:rsid w:val="003D327B"/>
    <w:rPr>
      <w:rFonts w:ascii="Courier New" w:hAnsi="Courier New" w:cs="Courier New" w:hint="default"/>
    </w:rPr>
  </w:style>
  <w:style w:type="character" w:customStyle="1" w:styleId="WW8Num48z2">
    <w:name w:val="WW8Num48z2"/>
    <w:uiPriority w:val="99"/>
    <w:rsid w:val="003D327B"/>
    <w:rPr>
      <w:rFonts w:ascii="Wingdings" w:hAnsi="Wingdings" w:hint="default"/>
    </w:rPr>
  </w:style>
  <w:style w:type="character" w:customStyle="1" w:styleId="WW8Num49z1">
    <w:name w:val="WW8Num49z1"/>
    <w:uiPriority w:val="99"/>
    <w:rsid w:val="003D327B"/>
    <w:rPr>
      <w:rFonts w:ascii="Courier New" w:hAnsi="Courier New" w:cs="Courier New" w:hint="default"/>
    </w:rPr>
  </w:style>
  <w:style w:type="character" w:customStyle="1" w:styleId="WW8Num49z2">
    <w:name w:val="WW8Num49z2"/>
    <w:uiPriority w:val="99"/>
    <w:rsid w:val="003D327B"/>
    <w:rPr>
      <w:rFonts w:ascii="Wingdings" w:hAnsi="Wingdings" w:hint="default"/>
    </w:rPr>
  </w:style>
  <w:style w:type="character" w:customStyle="1" w:styleId="WW8Num49z3">
    <w:name w:val="WW8Num49z3"/>
    <w:uiPriority w:val="99"/>
    <w:rsid w:val="003D327B"/>
    <w:rPr>
      <w:rFonts w:ascii="Symbol" w:hAnsi="Symbol" w:hint="default"/>
    </w:rPr>
  </w:style>
  <w:style w:type="character" w:customStyle="1" w:styleId="WW8Num50z1">
    <w:name w:val="WW8Num50z1"/>
    <w:uiPriority w:val="99"/>
    <w:rsid w:val="003D327B"/>
    <w:rPr>
      <w:rFonts w:ascii="Courier New" w:hAnsi="Courier New" w:cs="Courier New" w:hint="default"/>
    </w:rPr>
  </w:style>
  <w:style w:type="character" w:customStyle="1" w:styleId="WW8Num50z2">
    <w:name w:val="WW8Num50z2"/>
    <w:uiPriority w:val="99"/>
    <w:rsid w:val="003D327B"/>
    <w:rPr>
      <w:rFonts w:ascii="Wingdings" w:hAnsi="Wingdings" w:hint="default"/>
    </w:rPr>
  </w:style>
  <w:style w:type="character" w:customStyle="1" w:styleId="WW8Num51z1">
    <w:name w:val="WW8Num51z1"/>
    <w:uiPriority w:val="99"/>
    <w:rsid w:val="003D327B"/>
    <w:rPr>
      <w:rFonts w:ascii="Courier New" w:hAnsi="Courier New" w:cs="Courier New" w:hint="default"/>
    </w:rPr>
  </w:style>
  <w:style w:type="character" w:customStyle="1" w:styleId="WW8Num51z3">
    <w:name w:val="WW8Num51z3"/>
    <w:uiPriority w:val="99"/>
    <w:rsid w:val="003D327B"/>
    <w:rPr>
      <w:rFonts w:ascii="Symbol" w:hAnsi="Symbol" w:hint="default"/>
    </w:rPr>
  </w:style>
  <w:style w:type="character" w:customStyle="1" w:styleId="WW8Num52z1">
    <w:name w:val="WW8Num52z1"/>
    <w:uiPriority w:val="99"/>
    <w:rsid w:val="003D327B"/>
    <w:rPr>
      <w:rFonts w:ascii="Courier New" w:hAnsi="Courier New" w:cs="Courier New" w:hint="default"/>
    </w:rPr>
  </w:style>
  <w:style w:type="character" w:customStyle="1" w:styleId="WW8Num54z1">
    <w:name w:val="WW8Num54z1"/>
    <w:uiPriority w:val="99"/>
    <w:rsid w:val="003D327B"/>
    <w:rPr>
      <w:rFonts w:ascii="Courier New" w:hAnsi="Courier New" w:cs="Courier New" w:hint="default"/>
    </w:rPr>
  </w:style>
  <w:style w:type="character" w:customStyle="1" w:styleId="WW8Num55z1">
    <w:name w:val="WW8Num55z1"/>
    <w:uiPriority w:val="99"/>
    <w:rsid w:val="003D327B"/>
    <w:rPr>
      <w:rFonts w:ascii="Courier New" w:hAnsi="Courier New" w:cs="Courier New" w:hint="default"/>
    </w:rPr>
  </w:style>
  <w:style w:type="character" w:customStyle="1" w:styleId="WW8Num55z2">
    <w:name w:val="WW8Num55z2"/>
    <w:uiPriority w:val="99"/>
    <w:rsid w:val="003D327B"/>
    <w:rPr>
      <w:rFonts w:ascii="Wingdings" w:hAnsi="Wingdings" w:hint="default"/>
    </w:rPr>
  </w:style>
  <w:style w:type="character" w:customStyle="1" w:styleId="WW8Num55z3">
    <w:name w:val="WW8Num55z3"/>
    <w:uiPriority w:val="99"/>
    <w:rsid w:val="003D327B"/>
    <w:rPr>
      <w:rFonts w:ascii="Symbol" w:hAnsi="Symbol" w:hint="default"/>
    </w:rPr>
  </w:style>
  <w:style w:type="character" w:customStyle="1" w:styleId="WW8Num56z1">
    <w:name w:val="WW8Num5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6z2">
    <w:name w:val="WW8Num56z2"/>
    <w:uiPriority w:val="99"/>
    <w:rsid w:val="003D327B"/>
    <w:rPr>
      <w:rFonts w:ascii="Wingdings" w:hAnsi="Wingdings" w:hint="default"/>
    </w:rPr>
  </w:style>
  <w:style w:type="character" w:customStyle="1" w:styleId="WW8Num56z3">
    <w:name w:val="WW8Num56z3"/>
    <w:uiPriority w:val="99"/>
    <w:rsid w:val="003D327B"/>
    <w:rPr>
      <w:rFonts w:ascii="Symbol" w:hAnsi="Symbol" w:hint="default"/>
    </w:rPr>
  </w:style>
  <w:style w:type="character" w:customStyle="1" w:styleId="WW8Num56z4">
    <w:name w:val="WW8Num56z4"/>
    <w:uiPriority w:val="99"/>
    <w:rsid w:val="003D327B"/>
    <w:rPr>
      <w:rFonts w:ascii="Courier New" w:hAnsi="Courier New" w:cs="Courier New" w:hint="default"/>
    </w:rPr>
  </w:style>
  <w:style w:type="character" w:customStyle="1" w:styleId="WW8Num57z1">
    <w:name w:val="WW8Num57z1"/>
    <w:uiPriority w:val="99"/>
    <w:rsid w:val="003D327B"/>
    <w:rPr>
      <w:rFonts w:ascii="Courier New" w:hAnsi="Courier New" w:cs="Courier New" w:hint="default"/>
    </w:rPr>
  </w:style>
  <w:style w:type="character" w:customStyle="1" w:styleId="WW8Num57z2">
    <w:name w:val="WW8Num57z2"/>
    <w:uiPriority w:val="99"/>
    <w:rsid w:val="003D327B"/>
    <w:rPr>
      <w:rFonts w:ascii="Wingdings" w:hAnsi="Wingdings" w:hint="default"/>
    </w:rPr>
  </w:style>
  <w:style w:type="character" w:customStyle="1" w:styleId="WW8Num57z3">
    <w:name w:val="WW8Num57z3"/>
    <w:uiPriority w:val="99"/>
    <w:rsid w:val="003D327B"/>
    <w:rPr>
      <w:rFonts w:ascii="Symbol" w:hAnsi="Symbol" w:hint="default"/>
    </w:rPr>
  </w:style>
  <w:style w:type="character" w:customStyle="1" w:styleId="WW8Num58z1">
    <w:name w:val="WW8Num58z1"/>
    <w:uiPriority w:val="99"/>
    <w:rsid w:val="003D327B"/>
    <w:rPr>
      <w:rFonts w:ascii="Courier New" w:hAnsi="Courier New" w:cs="Courier New" w:hint="default"/>
    </w:rPr>
  </w:style>
  <w:style w:type="character" w:customStyle="1" w:styleId="WW8Num58z2">
    <w:name w:val="WW8Num58z2"/>
    <w:uiPriority w:val="99"/>
    <w:rsid w:val="003D327B"/>
    <w:rPr>
      <w:rFonts w:ascii="Wingdings" w:hAnsi="Wingdings" w:hint="default"/>
    </w:rPr>
  </w:style>
  <w:style w:type="character" w:customStyle="1" w:styleId="WW8Num60z1">
    <w:name w:val="WW8Num60z1"/>
    <w:uiPriority w:val="99"/>
    <w:rsid w:val="003D327B"/>
    <w:rPr>
      <w:rFonts w:ascii="Courier New" w:hAnsi="Courier New" w:cs="Courier New" w:hint="default"/>
    </w:rPr>
  </w:style>
  <w:style w:type="character" w:customStyle="1" w:styleId="WW8Num60z2">
    <w:name w:val="WW8Num60z2"/>
    <w:uiPriority w:val="99"/>
    <w:rsid w:val="003D327B"/>
    <w:rPr>
      <w:rFonts w:ascii="Wingdings" w:hAnsi="Wingdings" w:hint="default"/>
    </w:rPr>
  </w:style>
  <w:style w:type="character" w:customStyle="1" w:styleId="WW8Num61z1">
    <w:name w:val="WW8Num61z1"/>
    <w:uiPriority w:val="99"/>
    <w:rsid w:val="003D327B"/>
    <w:rPr>
      <w:rFonts w:ascii="Courier New" w:hAnsi="Courier New" w:cs="Courier New" w:hint="default"/>
    </w:rPr>
  </w:style>
  <w:style w:type="character" w:customStyle="1" w:styleId="WW8Num61z2">
    <w:name w:val="WW8Num61z2"/>
    <w:uiPriority w:val="99"/>
    <w:rsid w:val="003D327B"/>
    <w:rPr>
      <w:rFonts w:ascii="Wingdings" w:hAnsi="Wingdings" w:hint="default"/>
    </w:rPr>
  </w:style>
  <w:style w:type="character" w:customStyle="1" w:styleId="WW8Num61z3">
    <w:name w:val="WW8Num61z3"/>
    <w:uiPriority w:val="99"/>
    <w:rsid w:val="003D327B"/>
    <w:rPr>
      <w:rFonts w:ascii="Symbol" w:hAnsi="Symbol" w:hint="default"/>
    </w:rPr>
  </w:style>
  <w:style w:type="character" w:customStyle="1" w:styleId="WW8Num62z1">
    <w:name w:val="WW8Num62z1"/>
    <w:uiPriority w:val="99"/>
    <w:rsid w:val="003D327B"/>
    <w:rPr>
      <w:rFonts w:ascii="Courier New" w:hAnsi="Courier New" w:cs="Courier New" w:hint="default"/>
    </w:rPr>
  </w:style>
  <w:style w:type="character" w:customStyle="1" w:styleId="WW8Num62z3">
    <w:name w:val="WW8Num62z3"/>
    <w:uiPriority w:val="99"/>
    <w:rsid w:val="003D327B"/>
    <w:rPr>
      <w:rFonts w:ascii="Symbol" w:hAnsi="Symbol" w:hint="default"/>
    </w:rPr>
  </w:style>
  <w:style w:type="character" w:customStyle="1" w:styleId="WW8Num63z1">
    <w:name w:val="WW8Num63z1"/>
    <w:uiPriority w:val="99"/>
    <w:rsid w:val="003D327B"/>
    <w:rPr>
      <w:rFonts w:ascii="Courier New" w:hAnsi="Courier New" w:cs="Courier New" w:hint="default"/>
    </w:rPr>
  </w:style>
  <w:style w:type="character" w:customStyle="1" w:styleId="WW8Num63z2">
    <w:name w:val="WW8Num63z2"/>
    <w:uiPriority w:val="99"/>
    <w:rsid w:val="003D327B"/>
    <w:rPr>
      <w:rFonts w:ascii="Wingdings" w:hAnsi="Wingdings" w:hint="default"/>
    </w:rPr>
  </w:style>
  <w:style w:type="character" w:customStyle="1" w:styleId="WW8Num63z3">
    <w:name w:val="WW8Num63z3"/>
    <w:uiPriority w:val="99"/>
    <w:rsid w:val="003D327B"/>
    <w:rPr>
      <w:rFonts w:ascii="Symbol" w:hAnsi="Symbol" w:hint="default"/>
    </w:rPr>
  </w:style>
  <w:style w:type="character" w:customStyle="1" w:styleId="WW8Num64z1">
    <w:name w:val="WW8Num64z1"/>
    <w:uiPriority w:val="99"/>
    <w:rsid w:val="003D327B"/>
    <w:rPr>
      <w:rFonts w:ascii="Courier New" w:hAnsi="Courier New" w:cs="Courier New" w:hint="default"/>
    </w:rPr>
  </w:style>
  <w:style w:type="character" w:customStyle="1" w:styleId="WW8Num64z2">
    <w:name w:val="WW8Num64z2"/>
    <w:uiPriority w:val="99"/>
    <w:rsid w:val="003D327B"/>
    <w:rPr>
      <w:rFonts w:ascii="Wingdings" w:hAnsi="Wingdings" w:hint="default"/>
    </w:rPr>
  </w:style>
  <w:style w:type="character" w:customStyle="1" w:styleId="WW8Num65z1">
    <w:name w:val="WW8Num65z1"/>
    <w:uiPriority w:val="99"/>
    <w:rsid w:val="003D327B"/>
    <w:rPr>
      <w:rFonts w:ascii="Courier New" w:hAnsi="Courier New" w:cs="Courier New" w:hint="default"/>
    </w:rPr>
  </w:style>
  <w:style w:type="character" w:customStyle="1" w:styleId="WW8Num65z2">
    <w:name w:val="WW8Num65z2"/>
    <w:uiPriority w:val="99"/>
    <w:rsid w:val="003D327B"/>
    <w:rPr>
      <w:rFonts w:ascii="Wingdings" w:hAnsi="Wingdings" w:hint="default"/>
    </w:rPr>
  </w:style>
  <w:style w:type="character" w:customStyle="1" w:styleId="WW8Num65z3">
    <w:name w:val="WW8Num65z3"/>
    <w:uiPriority w:val="99"/>
    <w:rsid w:val="003D327B"/>
    <w:rPr>
      <w:rFonts w:ascii="Symbol" w:hAnsi="Symbol" w:hint="default"/>
    </w:rPr>
  </w:style>
  <w:style w:type="character" w:customStyle="1" w:styleId="WW8Num66z1">
    <w:name w:val="WW8Num66z1"/>
    <w:uiPriority w:val="99"/>
    <w:rsid w:val="003D327B"/>
    <w:rPr>
      <w:rFonts w:ascii="Courier New" w:hAnsi="Courier New" w:cs="Courier New" w:hint="default"/>
    </w:rPr>
  </w:style>
  <w:style w:type="character" w:customStyle="1" w:styleId="WW8Num66z3">
    <w:name w:val="WW8Num66z3"/>
    <w:uiPriority w:val="99"/>
    <w:rsid w:val="003D327B"/>
    <w:rPr>
      <w:rFonts w:ascii="Symbol" w:hAnsi="Symbol" w:hint="default"/>
    </w:rPr>
  </w:style>
  <w:style w:type="character" w:customStyle="1" w:styleId="WW8Num67z1">
    <w:name w:val="WW8Num67z1"/>
    <w:uiPriority w:val="99"/>
    <w:rsid w:val="003D327B"/>
    <w:rPr>
      <w:rFonts w:ascii="Courier New" w:hAnsi="Courier New" w:cs="Courier New" w:hint="default"/>
    </w:rPr>
  </w:style>
  <w:style w:type="character" w:customStyle="1" w:styleId="WW8Num67z2">
    <w:name w:val="WW8Num67z2"/>
    <w:uiPriority w:val="99"/>
    <w:rsid w:val="003D327B"/>
    <w:rPr>
      <w:rFonts w:ascii="Wingdings" w:hAnsi="Wingdings" w:hint="default"/>
    </w:rPr>
  </w:style>
  <w:style w:type="character" w:customStyle="1" w:styleId="WW8Num67z3">
    <w:name w:val="WW8Num67z3"/>
    <w:uiPriority w:val="99"/>
    <w:rsid w:val="003D327B"/>
    <w:rPr>
      <w:rFonts w:ascii="Symbol" w:hAnsi="Symbol" w:hint="default"/>
    </w:rPr>
  </w:style>
  <w:style w:type="character" w:customStyle="1" w:styleId="WW8Num68z1">
    <w:name w:val="WW8Num68z1"/>
    <w:uiPriority w:val="99"/>
    <w:rsid w:val="003D327B"/>
    <w:rPr>
      <w:rFonts w:ascii="Courier New" w:hAnsi="Courier New" w:cs="Courier New" w:hint="default"/>
    </w:rPr>
  </w:style>
  <w:style w:type="character" w:customStyle="1" w:styleId="WW8Num68z2">
    <w:name w:val="WW8Num68z2"/>
    <w:uiPriority w:val="99"/>
    <w:rsid w:val="003D327B"/>
    <w:rPr>
      <w:rFonts w:ascii="Wingdings" w:hAnsi="Wingdings" w:hint="default"/>
    </w:rPr>
  </w:style>
  <w:style w:type="character" w:customStyle="1" w:styleId="WW8Num69z1">
    <w:name w:val="WW8Num69z1"/>
    <w:uiPriority w:val="99"/>
    <w:rsid w:val="003D327B"/>
    <w:rPr>
      <w:rFonts w:ascii="Courier New" w:hAnsi="Courier New" w:cs="Courier New" w:hint="default"/>
    </w:rPr>
  </w:style>
  <w:style w:type="character" w:customStyle="1" w:styleId="WW8Num69z2">
    <w:name w:val="WW8Num69z2"/>
    <w:uiPriority w:val="99"/>
    <w:rsid w:val="003D327B"/>
    <w:rPr>
      <w:rFonts w:ascii="Wingdings" w:hAnsi="Wingdings" w:hint="default"/>
    </w:rPr>
  </w:style>
  <w:style w:type="character" w:customStyle="1" w:styleId="WW8Num70z1">
    <w:name w:val="WW8Num70z1"/>
    <w:uiPriority w:val="99"/>
    <w:rsid w:val="003D327B"/>
    <w:rPr>
      <w:rFonts w:ascii="Courier New" w:hAnsi="Courier New" w:cs="Courier New" w:hint="default"/>
    </w:rPr>
  </w:style>
  <w:style w:type="character" w:customStyle="1" w:styleId="WW8Num70z3">
    <w:name w:val="WW8Num70z3"/>
    <w:uiPriority w:val="99"/>
    <w:rsid w:val="003D327B"/>
    <w:rPr>
      <w:rFonts w:ascii="Symbol" w:hAnsi="Symbol" w:hint="default"/>
    </w:rPr>
  </w:style>
  <w:style w:type="character" w:customStyle="1" w:styleId="WW8Num71z1">
    <w:name w:val="WW8Num71z1"/>
    <w:uiPriority w:val="99"/>
    <w:rsid w:val="003D327B"/>
    <w:rPr>
      <w:rFonts w:ascii="Courier New" w:hAnsi="Courier New" w:cs="Courier New" w:hint="default"/>
    </w:rPr>
  </w:style>
  <w:style w:type="character" w:customStyle="1" w:styleId="WW8Num71z3">
    <w:name w:val="WW8Num71z3"/>
    <w:uiPriority w:val="99"/>
    <w:rsid w:val="003D327B"/>
    <w:rPr>
      <w:rFonts w:ascii="Symbol" w:hAnsi="Symbol" w:hint="default"/>
    </w:rPr>
  </w:style>
  <w:style w:type="character" w:customStyle="1" w:styleId="WW8Num72z1">
    <w:name w:val="WW8Num72z1"/>
    <w:uiPriority w:val="99"/>
    <w:rsid w:val="003D327B"/>
    <w:rPr>
      <w:rFonts w:ascii="Courier New" w:hAnsi="Courier New" w:cs="Courier New" w:hint="default"/>
    </w:rPr>
  </w:style>
  <w:style w:type="character" w:customStyle="1" w:styleId="WW8Num72z2">
    <w:name w:val="WW8Num72z2"/>
    <w:uiPriority w:val="99"/>
    <w:rsid w:val="003D327B"/>
    <w:rPr>
      <w:rFonts w:ascii="Wingdings" w:hAnsi="Wingdings" w:hint="default"/>
    </w:rPr>
  </w:style>
  <w:style w:type="character" w:customStyle="1" w:styleId="WW8Num72z3">
    <w:name w:val="WW8Num72z3"/>
    <w:uiPriority w:val="99"/>
    <w:rsid w:val="003D327B"/>
    <w:rPr>
      <w:rFonts w:ascii="Symbol" w:hAnsi="Symbol" w:hint="default"/>
    </w:rPr>
  </w:style>
  <w:style w:type="character" w:customStyle="1" w:styleId="WW8Num73z1">
    <w:name w:val="WW8Num73z1"/>
    <w:uiPriority w:val="99"/>
    <w:rsid w:val="003D327B"/>
    <w:rPr>
      <w:rFonts w:ascii="Courier New" w:hAnsi="Courier New" w:cs="Courier New" w:hint="default"/>
    </w:rPr>
  </w:style>
  <w:style w:type="character" w:customStyle="1" w:styleId="WW8Num73z3">
    <w:name w:val="WW8Num73z3"/>
    <w:uiPriority w:val="99"/>
    <w:rsid w:val="003D327B"/>
    <w:rPr>
      <w:rFonts w:ascii="Symbol" w:hAnsi="Symbol" w:hint="default"/>
    </w:rPr>
  </w:style>
  <w:style w:type="character" w:customStyle="1" w:styleId="WW8Num74z1">
    <w:name w:val="WW8Num74z1"/>
    <w:uiPriority w:val="99"/>
    <w:rsid w:val="003D327B"/>
    <w:rPr>
      <w:rFonts w:ascii="Courier New" w:hAnsi="Courier New" w:cs="Courier New" w:hint="default"/>
    </w:rPr>
  </w:style>
  <w:style w:type="character" w:customStyle="1" w:styleId="WW8Num74z2">
    <w:name w:val="WW8Num74z2"/>
    <w:uiPriority w:val="99"/>
    <w:rsid w:val="003D327B"/>
    <w:rPr>
      <w:rFonts w:ascii="Wingdings" w:hAnsi="Wingdings" w:hint="default"/>
    </w:rPr>
  </w:style>
  <w:style w:type="character" w:customStyle="1" w:styleId="WW8Num75z1">
    <w:name w:val="WW8Num75z1"/>
    <w:uiPriority w:val="99"/>
    <w:rsid w:val="003D327B"/>
    <w:rPr>
      <w:rFonts w:ascii="Courier New" w:hAnsi="Courier New" w:cs="Courier New" w:hint="default"/>
    </w:rPr>
  </w:style>
  <w:style w:type="character" w:customStyle="1" w:styleId="WW8Num75z2">
    <w:name w:val="WW8Num75z2"/>
    <w:uiPriority w:val="99"/>
    <w:rsid w:val="003D327B"/>
    <w:rPr>
      <w:rFonts w:ascii="Wingdings" w:hAnsi="Wingdings" w:hint="default"/>
    </w:rPr>
  </w:style>
  <w:style w:type="character" w:customStyle="1" w:styleId="WW8Num76z1">
    <w:name w:val="WW8Num76z1"/>
    <w:uiPriority w:val="99"/>
    <w:rsid w:val="003D327B"/>
    <w:rPr>
      <w:rFonts w:ascii="Courier New" w:hAnsi="Courier New" w:cs="Courier New" w:hint="default"/>
    </w:rPr>
  </w:style>
  <w:style w:type="character" w:customStyle="1" w:styleId="WW8Num76z2">
    <w:name w:val="WW8Num76z2"/>
    <w:uiPriority w:val="99"/>
    <w:rsid w:val="003D327B"/>
    <w:rPr>
      <w:rFonts w:ascii="Wingdings" w:hAnsi="Wingdings" w:hint="default"/>
    </w:rPr>
  </w:style>
  <w:style w:type="character" w:customStyle="1" w:styleId="WW8Num77z1">
    <w:name w:val="WW8Num77z1"/>
    <w:uiPriority w:val="99"/>
    <w:rsid w:val="003D327B"/>
    <w:rPr>
      <w:rFonts w:ascii="Courier New" w:hAnsi="Courier New" w:cs="Courier New" w:hint="default"/>
    </w:rPr>
  </w:style>
  <w:style w:type="character" w:customStyle="1" w:styleId="WW8Num77z2">
    <w:name w:val="WW8Num77z2"/>
    <w:uiPriority w:val="99"/>
    <w:rsid w:val="003D327B"/>
    <w:rPr>
      <w:rFonts w:ascii="Wingdings" w:hAnsi="Wingdings" w:hint="default"/>
    </w:rPr>
  </w:style>
  <w:style w:type="character" w:customStyle="1" w:styleId="WW8Num78z1">
    <w:name w:val="WW8Num78z1"/>
    <w:uiPriority w:val="99"/>
    <w:rsid w:val="003D327B"/>
    <w:rPr>
      <w:rFonts w:ascii="Courier New" w:hAnsi="Courier New" w:cs="Courier New" w:hint="default"/>
    </w:rPr>
  </w:style>
  <w:style w:type="character" w:customStyle="1" w:styleId="WW8Num78z2">
    <w:name w:val="WW8Num78z2"/>
    <w:uiPriority w:val="99"/>
    <w:rsid w:val="003D327B"/>
    <w:rPr>
      <w:rFonts w:ascii="Wingdings" w:hAnsi="Wingdings" w:hint="default"/>
    </w:rPr>
  </w:style>
  <w:style w:type="character" w:customStyle="1" w:styleId="WW8Num78z3">
    <w:name w:val="WW8Num78z3"/>
    <w:uiPriority w:val="99"/>
    <w:rsid w:val="003D327B"/>
    <w:rPr>
      <w:rFonts w:ascii="Symbol" w:hAnsi="Symbol" w:hint="default"/>
    </w:rPr>
  </w:style>
  <w:style w:type="character" w:customStyle="1" w:styleId="WW8Num79z1">
    <w:name w:val="WW8Num79z1"/>
    <w:uiPriority w:val="99"/>
    <w:rsid w:val="003D327B"/>
    <w:rPr>
      <w:rFonts w:ascii="Courier New" w:hAnsi="Courier New" w:cs="Courier New" w:hint="default"/>
    </w:rPr>
  </w:style>
  <w:style w:type="character" w:customStyle="1" w:styleId="WW8Num79z2">
    <w:name w:val="WW8Num79z2"/>
    <w:uiPriority w:val="99"/>
    <w:rsid w:val="003D327B"/>
    <w:rPr>
      <w:rFonts w:ascii="Wingdings" w:hAnsi="Wingdings" w:hint="default"/>
    </w:rPr>
  </w:style>
  <w:style w:type="character" w:customStyle="1" w:styleId="WW8Num80z1">
    <w:name w:val="WW8Num80z1"/>
    <w:uiPriority w:val="99"/>
    <w:rsid w:val="003D327B"/>
    <w:rPr>
      <w:rFonts w:ascii="Courier New" w:hAnsi="Courier New" w:cs="Courier New" w:hint="default"/>
    </w:rPr>
  </w:style>
  <w:style w:type="character" w:customStyle="1" w:styleId="WW8Num80z2">
    <w:name w:val="WW8Num80z2"/>
    <w:uiPriority w:val="99"/>
    <w:rsid w:val="003D327B"/>
    <w:rPr>
      <w:rFonts w:ascii="Wingdings" w:hAnsi="Wingdings" w:hint="default"/>
    </w:rPr>
  </w:style>
  <w:style w:type="character" w:customStyle="1" w:styleId="WW8Num80z3">
    <w:name w:val="WW8Num80z3"/>
    <w:uiPriority w:val="99"/>
    <w:rsid w:val="003D327B"/>
    <w:rPr>
      <w:rFonts w:ascii="Symbol" w:hAnsi="Symbol" w:hint="default"/>
    </w:rPr>
  </w:style>
  <w:style w:type="character" w:customStyle="1" w:styleId="WW8Num81z1">
    <w:name w:val="WW8Num81z1"/>
    <w:uiPriority w:val="99"/>
    <w:rsid w:val="003D327B"/>
    <w:rPr>
      <w:rFonts w:ascii="Courier New" w:hAnsi="Courier New" w:cs="Courier New" w:hint="default"/>
    </w:rPr>
  </w:style>
  <w:style w:type="character" w:customStyle="1" w:styleId="WW8Num81z2">
    <w:name w:val="WW8Num81z2"/>
    <w:uiPriority w:val="99"/>
    <w:rsid w:val="003D327B"/>
    <w:rPr>
      <w:rFonts w:ascii="Wingdings" w:hAnsi="Wingdings" w:hint="default"/>
    </w:rPr>
  </w:style>
  <w:style w:type="character" w:customStyle="1" w:styleId="WW8Num81z3">
    <w:name w:val="WW8Num81z3"/>
    <w:uiPriority w:val="99"/>
    <w:rsid w:val="003D327B"/>
    <w:rPr>
      <w:rFonts w:ascii="Symbol" w:hAnsi="Symbol" w:hint="default"/>
    </w:rPr>
  </w:style>
  <w:style w:type="character" w:customStyle="1" w:styleId="WW8Num82z1">
    <w:name w:val="WW8Num82z1"/>
    <w:uiPriority w:val="99"/>
    <w:rsid w:val="003D327B"/>
    <w:rPr>
      <w:rFonts w:ascii="Courier New" w:hAnsi="Courier New" w:cs="Courier New" w:hint="default"/>
    </w:rPr>
  </w:style>
  <w:style w:type="character" w:customStyle="1" w:styleId="WW8Num82z2">
    <w:name w:val="WW8Num82z2"/>
    <w:uiPriority w:val="99"/>
    <w:rsid w:val="003D327B"/>
    <w:rPr>
      <w:rFonts w:ascii="Wingdings" w:hAnsi="Wingdings" w:hint="default"/>
    </w:rPr>
  </w:style>
  <w:style w:type="character" w:customStyle="1" w:styleId="WW8Num82z3">
    <w:name w:val="WW8Num82z3"/>
    <w:uiPriority w:val="99"/>
    <w:rsid w:val="003D327B"/>
    <w:rPr>
      <w:rFonts w:ascii="Symbol" w:hAnsi="Symbol" w:hint="default"/>
    </w:rPr>
  </w:style>
  <w:style w:type="character" w:customStyle="1" w:styleId="WW8Num83z1">
    <w:name w:val="WW8Num83z1"/>
    <w:uiPriority w:val="99"/>
    <w:rsid w:val="003D327B"/>
    <w:rPr>
      <w:rFonts w:ascii="Courier New" w:hAnsi="Courier New" w:cs="Courier New" w:hint="default"/>
    </w:rPr>
  </w:style>
  <w:style w:type="character" w:customStyle="1" w:styleId="WW8Num83z2">
    <w:name w:val="WW8Num83z2"/>
    <w:uiPriority w:val="99"/>
    <w:rsid w:val="003D327B"/>
    <w:rPr>
      <w:rFonts w:ascii="Wingdings" w:hAnsi="Wingdings" w:hint="default"/>
    </w:rPr>
  </w:style>
  <w:style w:type="character" w:customStyle="1" w:styleId="WW8Num83z3">
    <w:name w:val="WW8Num83z3"/>
    <w:uiPriority w:val="99"/>
    <w:rsid w:val="003D327B"/>
    <w:rPr>
      <w:rFonts w:ascii="Symbol" w:hAnsi="Symbol" w:hint="default"/>
    </w:rPr>
  </w:style>
  <w:style w:type="character" w:customStyle="1" w:styleId="WW8Num84z1">
    <w:name w:val="WW8Num84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4z2">
    <w:name w:val="WW8Num84z2"/>
    <w:uiPriority w:val="99"/>
    <w:rsid w:val="003D327B"/>
    <w:rPr>
      <w:rFonts w:ascii="Wingdings" w:hAnsi="Wingdings" w:hint="default"/>
    </w:rPr>
  </w:style>
  <w:style w:type="character" w:customStyle="1" w:styleId="WW8Num84z3">
    <w:name w:val="WW8Num84z3"/>
    <w:uiPriority w:val="99"/>
    <w:rsid w:val="003D327B"/>
    <w:rPr>
      <w:rFonts w:ascii="Symbol" w:hAnsi="Symbol" w:hint="default"/>
    </w:rPr>
  </w:style>
  <w:style w:type="character" w:customStyle="1" w:styleId="WW8Num84z4">
    <w:name w:val="WW8Num84z4"/>
    <w:uiPriority w:val="99"/>
    <w:rsid w:val="003D327B"/>
    <w:rPr>
      <w:rFonts w:ascii="Courier New" w:hAnsi="Courier New" w:cs="Courier New" w:hint="default"/>
    </w:rPr>
  </w:style>
  <w:style w:type="character" w:customStyle="1" w:styleId="WW8Num85z1">
    <w:name w:val="WW8Num85z1"/>
    <w:uiPriority w:val="99"/>
    <w:rsid w:val="003D327B"/>
    <w:rPr>
      <w:rFonts w:ascii="Courier New" w:hAnsi="Courier New" w:cs="Courier New" w:hint="default"/>
    </w:rPr>
  </w:style>
  <w:style w:type="character" w:customStyle="1" w:styleId="WW8Num85z2">
    <w:name w:val="WW8Num85z2"/>
    <w:uiPriority w:val="99"/>
    <w:rsid w:val="003D327B"/>
    <w:rPr>
      <w:rFonts w:ascii="Wingdings" w:hAnsi="Wingdings" w:hint="default"/>
    </w:rPr>
  </w:style>
  <w:style w:type="character" w:customStyle="1" w:styleId="WW8Num86z1">
    <w:name w:val="WW8Num86z1"/>
    <w:uiPriority w:val="99"/>
    <w:rsid w:val="003D327B"/>
    <w:rPr>
      <w:rFonts w:ascii="Courier New" w:hAnsi="Courier New" w:cs="Courier New" w:hint="default"/>
    </w:rPr>
  </w:style>
  <w:style w:type="character" w:customStyle="1" w:styleId="WW8Num86z2">
    <w:name w:val="WW8Num86z2"/>
    <w:uiPriority w:val="99"/>
    <w:rsid w:val="003D327B"/>
    <w:rPr>
      <w:rFonts w:ascii="Wingdings" w:hAnsi="Wingdings" w:hint="default"/>
    </w:rPr>
  </w:style>
  <w:style w:type="character" w:customStyle="1" w:styleId="WW8Num86z3">
    <w:name w:val="WW8Num86z3"/>
    <w:uiPriority w:val="99"/>
    <w:rsid w:val="003D327B"/>
    <w:rPr>
      <w:rFonts w:ascii="Symbol" w:hAnsi="Symbol" w:hint="default"/>
    </w:rPr>
  </w:style>
  <w:style w:type="character" w:customStyle="1" w:styleId="WW8Num87z1">
    <w:name w:val="WW8Num87z1"/>
    <w:uiPriority w:val="99"/>
    <w:rsid w:val="003D327B"/>
    <w:rPr>
      <w:rFonts w:ascii="Courier New" w:hAnsi="Courier New" w:cs="Courier New" w:hint="default"/>
    </w:rPr>
  </w:style>
  <w:style w:type="character" w:customStyle="1" w:styleId="WW8Num87z2">
    <w:name w:val="WW8Num87z2"/>
    <w:uiPriority w:val="99"/>
    <w:rsid w:val="003D327B"/>
    <w:rPr>
      <w:rFonts w:ascii="Wingdings" w:hAnsi="Wingdings" w:hint="default"/>
    </w:rPr>
  </w:style>
  <w:style w:type="character" w:customStyle="1" w:styleId="WW8Num87z3">
    <w:name w:val="WW8Num87z3"/>
    <w:uiPriority w:val="99"/>
    <w:rsid w:val="003D327B"/>
    <w:rPr>
      <w:rFonts w:ascii="Symbol" w:hAnsi="Symbol" w:hint="default"/>
    </w:rPr>
  </w:style>
  <w:style w:type="character" w:customStyle="1" w:styleId="WW8Num88z1">
    <w:name w:val="WW8Num88z1"/>
    <w:uiPriority w:val="99"/>
    <w:rsid w:val="003D327B"/>
    <w:rPr>
      <w:rFonts w:ascii="Courier New" w:hAnsi="Courier New" w:cs="Courier New" w:hint="default"/>
    </w:rPr>
  </w:style>
  <w:style w:type="character" w:customStyle="1" w:styleId="WW8Num88z2">
    <w:name w:val="WW8Num88z2"/>
    <w:uiPriority w:val="99"/>
    <w:rsid w:val="003D327B"/>
    <w:rPr>
      <w:rFonts w:ascii="Wingdings" w:hAnsi="Wingdings" w:hint="default"/>
    </w:rPr>
  </w:style>
  <w:style w:type="character" w:customStyle="1" w:styleId="WW8Num90z1">
    <w:name w:val="WW8Num90z1"/>
    <w:uiPriority w:val="99"/>
    <w:rsid w:val="003D327B"/>
    <w:rPr>
      <w:rFonts w:ascii="Courier New" w:hAnsi="Courier New" w:cs="Courier New" w:hint="default"/>
    </w:rPr>
  </w:style>
  <w:style w:type="character" w:customStyle="1" w:styleId="WW8Num90z2">
    <w:name w:val="WW8Num90z2"/>
    <w:uiPriority w:val="99"/>
    <w:rsid w:val="003D327B"/>
    <w:rPr>
      <w:rFonts w:ascii="Wingdings" w:hAnsi="Wingdings" w:hint="default"/>
    </w:rPr>
  </w:style>
  <w:style w:type="character" w:customStyle="1" w:styleId="WW8Num91z1">
    <w:name w:val="WW8Num91z1"/>
    <w:uiPriority w:val="99"/>
    <w:rsid w:val="003D327B"/>
    <w:rPr>
      <w:rFonts w:ascii="Courier New" w:hAnsi="Courier New" w:cs="Courier New" w:hint="default"/>
    </w:rPr>
  </w:style>
  <w:style w:type="character" w:customStyle="1" w:styleId="WW8Num91z2">
    <w:name w:val="WW8Num91z2"/>
    <w:uiPriority w:val="99"/>
    <w:rsid w:val="003D327B"/>
    <w:rPr>
      <w:rFonts w:ascii="Wingdings" w:hAnsi="Wingdings" w:hint="default"/>
    </w:rPr>
  </w:style>
  <w:style w:type="character" w:customStyle="1" w:styleId="WW8Num91z3">
    <w:name w:val="WW8Num91z3"/>
    <w:uiPriority w:val="99"/>
    <w:rsid w:val="003D327B"/>
    <w:rPr>
      <w:rFonts w:ascii="Symbol" w:hAnsi="Symbol" w:hint="default"/>
    </w:rPr>
  </w:style>
  <w:style w:type="character" w:customStyle="1" w:styleId="WW8Num93z1">
    <w:name w:val="WW8Num93z1"/>
    <w:uiPriority w:val="99"/>
    <w:rsid w:val="003D327B"/>
    <w:rPr>
      <w:rFonts w:ascii="Courier New" w:hAnsi="Courier New" w:cs="Courier New" w:hint="default"/>
    </w:rPr>
  </w:style>
  <w:style w:type="character" w:customStyle="1" w:styleId="WW8Num93z2">
    <w:name w:val="WW8Num93z2"/>
    <w:uiPriority w:val="99"/>
    <w:rsid w:val="003D327B"/>
    <w:rPr>
      <w:rFonts w:ascii="Wingdings" w:hAnsi="Wingdings" w:hint="default"/>
    </w:rPr>
  </w:style>
  <w:style w:type="character" w:customStyle="1" w:styleId="WW8Num94z1">
    <w:name w:val="WW8Num94z1"/>
    <w:uiPriority w:val="99"/>
    <w:rsid w:val="003D327B"/>
    <w:rPr>
      <w:rFonts w:ascii="Courier New" w:hAnsi="Courier New" w:cs="Courier New" w:hint="default"/>
    </w:rPr>
  </w:style>
  <w:style w:type="character" w:customStyle="1" w:styleId="WW8Num94z2">
    <w:name w:val="WW8Num94z2"/>
    <w:uiPriority w:val="99"/>
    <w:rsid w:val="003D327B"/>
    <w:rPr>
      <w:rFonts w:ascii="Wingdings" w:hAnsi="Wingdings" w:hint="default"/>
    </w:rPr>
  </w:style>
  <w:style w:type="character" w:customStyle="1" w:styleId="WW8Num95z1">
    <w:name w:val="WW8Num95z1"/>
    <w:uiPriority w:val="99"/>
    <w:rsid w:val="003D327B"/>
    <w:rPr>
      <w:rFonts w:ascii="Courier New" w:hAnsi="Courier New" w:cs="Courier New" w:hint="default"/>
    </w:rPr>
  </w:style>
  <w:style w:type="character" w:customStyle="1" w:styleId="WW8Num95z2">
    <w:name w:val="WW8Num95z2"/>
    <w:uiPriority w:val="99"/>
    <w:rsid w:val="003D327B"/>
    <w:rPr>
      <w:rFonts w:ascii="Wingdings" w:hAnsi="Wingdings" w:hint="default"/>
    </w:rPr>
  </w:style>
  <w:style w:type="character" w:customStyle="1" w:styleId="WW8Num97z1">
    <w:name w:val="WW8Num97z1"/>
    <w:uiPriority w:val="99"/>
    <w:rsid w:val="003D327B"/>
    <w:rPr>
      <w:rFonts w:ascii="Courier New" w:hAnsi="Courier New" w:cs="Courier New" w:hint="default"/>
    </w:rPr>
  </w:style>
  <w:style w:type="character" w:customStyle="1" w:styleId="WW8Num97z3">
    <w:name w:val="WW8Num97z3"/>
    <w:uiPriority w:val="99"/>
    <w:rsid w:val="003D327B"/>
    <w:rPr>
      <w:rFonts w:ascii="Symbol" w:hAnsi="Symbol" w:hint="default"/>
    </w:rPr>
  </w:style>
  <w:style w:type="character" w:customStyle="1" w:styleId="WW8Num98z1">
    <w:name w:val="WW8Num98z1"/>
    <w:uiPriority w:val="99"/>
    <w:rsid w:val="003D327B"/>
    <w:rPr>
      <w:rFonts w:ascii="Courier New" w:hAnsi="Courier New" w:cs="Courier New" w:hint="default"/>
    </w:rPr>
  </w:style>
  <w:style w:type="character" w:customStyle="1" w:styleId="WW8Num98z2">
    <w:name w:val="WW8Num98z2"/>
    <w:uiPriority w:val="99"/>
    <w:rsid w:val="003D327B"/>
    <w:rPr>
      <w:rFonts w:ascii="Wingdings" w:hAnsi="Wingdings" w:hint="default"/>
    </w:rPr>
  </w:style>
  <w:style w:type="character" w:customStyle="1" w:styleId="WW8Num99z1">
    <w:name w:val="WW8Num99z1"/>
    <w:uiPriority w:val="99"/>
    <w:rsid w:val="003D327B"/>
    <w:rPr>
      <w:rFonts w:ascii="Courier New" w:hAnsi="Courier New" w:cs="Courier New" w:hint="default"/>
    </w:rPr>
  </w:style>
  <w:style w:type="character" w:customStyle="1" w:styleId="WW8Num99z3">
    <w:name w:val="WW8Num99z3"/>
    <w:uiPriority w:val="99"/>
    <w:rsid w:val="003D327B"/>
    <w:rPr>
      <w:rFonts w:ascii="Symbol" w:hAnsi="Symbol" w:hint="default"/>
    </w:rPr>
  </w:style>
  <w:style w:type="character" w:customStyle="1" w:styleId="WW8Num100z1">
    <w:name w:val="WW8Num100z1"/>
    <w:uiPriority w:val="99"/>
    <w:rsid w:val="003D327B"/>
    <w:rPr>
      <w:rFonts w:ascii="Courier New" w:hAnsi="Courier New" w:cs="Courier New" w:hint="default"/>
    </w:rPr>
  </w:style>
  <w:style w:type="character" w:customStyle="1" w:styleId="WW8Num100z2">
    <w:name w:val="WW8Num100z2"/>
    <w:uiPriority w:val="99"/>
    <w:rsid w:val="003D327B"/>
    <w:rPr>
      <w:rFonts w:ascii="Wingdings" w:hAnsi="Wingdings" w:hint="default"/>
    </w:rPr>
  </w:style>
  <w:style w:type="character" w:customStyle="1" w:styleId="WW8Num101z1">
    <w:name w:val="WW8Num101z1"/>
    <w:uiPriority w:val="99"/>
    <w:rsid w:val="003D327B"/>
    <w:rPr>
      <w:rFonts w:ascii="Courier New" w:hAnsi="Courier New" w:cs="Courier New" w:hint="default"/>
    </w:rPr>
  </w:style>
  <w:style w:type="character" w:customStyle="1" w:styleId="WW8Num101z2">
    <w:name w:val="WW8Num101z2"/>
    <w:uiPriority w:val="99"/>
    <w:rsid w:val="003D327B"/>
    <w:rPr>
      <w:rFonts w:ascii="Wingdings" w:hAnsi="Wingdings" w:hint="default"/>
    </w:rPr>
  </w:style>
  <w:style w:type="character" w:customStyle="1" w:styleId="WW8Num101z3">
    <w:name w:val="WW8Num101z3"/>
    <w:uiPriority w:val="99"/>
    <w:rsid w:val="003D327B"/>
    <w:rPr>
      <w:rFonts w:ascii="Symbol" w:hAnsi="Symbol" w:hint="default"/>
    </w:rPr>
  </w:style>
  <w:style w:type="character" w:customStyle="1" w:styleId="WW8Num102z1">
    <w:name w:val="WW8Num102z1"/>
    <w:uiPriority w:val="99"/>
    <w:rsid w:val="003D327B"/>
    <w:rPr>
      <w:rFonts w:ascii="Courier New" w:hAnsi="Courier New" w:cs="Courier New" w:hint="default"/>
    </w:rPr>
  </w:style>
  <w:style w:type="character" w:customStyle="1" w:styleId="WW8Num102z3">
    <w:name w:val="WW8Num102z3"/>
    <w:uiPriority w:val="99"/>
    <w:rsid w:val="003D327B"/>
    <w:rPr>
      <w:rFonts w:ascii="Symbol" w:hAnsi="Symbol" w:hint="default"/>
    </w:rPr>
  </w:style>
  <w:style w:type="character" w:customStyle="1" w:styleId="WW8Num103z1">
    <w:name w:val="WW8Num103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3z2">
    <w:name w:val="WW8Num103z2"/>
    <w:uiPriority w:val="99"/>
    <w:rsid w:val="003D327B"/>
    <w:rPr>
      <w:rFonts w:ascii="Wingdings" w:hAnsi="Wingdings" w:hint="default"/>
    </w:rPr>
  </w:style>
  <w:style w:type="character" w:customStyle="1" w:styleId="WW8Num103z3">
    <w:name w:val="WW8Num103z3"/>
    <w:uiPriority w:val="99"/>
    <w:rsid w:val="003D327B"/>
    <w:rPr>
      <w:rFonts w:ascii="Symbol" w:hAnsi="Symbol" w:hint="default"/>
    </w:rPr>
  </w:style>
  <w:style w:type="character" w:customStyle="1" w:styleId="WW8Num103z4">
    <w:name w:val="WW8Num103z4"/>
    <w:uiPriority w:val="99"/>
    <w:rsid w:val="003D327B"/>
    <w:rPr>
      <w:rFonts w:ascii="Courier New" w:hAnsi="Courier New" w:cs="Courier New" w:hint="default"/>
    </w:rPr>
  </w:style>
  <w:style w:type="character" w:customStyle="1" w:styleId="WW8Num104z2">
    <w:name w:val="WW8Num104z2"/>
    <w:uiPriority w:val="99"/>
    <w:rsid w:val="003D327B"/>
    <w:rPr>
      <w:rFonts w:ascii="Wingdings" w:hAnsi="Wingdings" w:hint="default"/>
    </w:rPr>
  </w:style>
  <w:style w:type="character" w:customStyle="1" w:styleId="WW8Num104z3">
    <w:name w:val="WW8Num104z3"/>
    <w:uiPriority w:val="99"/>
    <w:rsid w:val="003D327B"/>
    <w:rPr>
      <w:rFonts w:ascii="Symbol" w:hAnsi="Symbol" w:hint="default"/>
    </w:rPr>
  </w:style>
  <w:style w:type="character" w:customStyle="1" w:styleId="WW8Num105z2">
    <w:name w:val="WW8Num105z2"/>
    <w:uiPriority w:val="99"/>
    <w:rsid w:val="003D327B"/>
    <w:rPr>
      <w:rFonts w:ascii="Wingdings" w:hAnsi="Wingdings" w:hint="default"/>
    </w:rPr>
  </w:style>
  <w:style w:type="character" w:customStyle="1" w:styleId="WW8Num106z1">
    <w:name w:val="WW8Num106z1"/>
    <w:uiPriority w:val="99"/>
    <w:rsid w:val="003D327B"/>
    <w:rPr>
      <w:rFonts w:ascii="Courier New" w:hAnsi="Courier New" w:cs="Courier New" w:hint="default"/>
    </w:rPr>
  </w:style>
  <w:style w:type="character" w:customStyle="1" w:styleId="WW8Num106z2">
    <w:name w:val="WW8Num106z2"/>
    <w:uiPriority w:val="99"/>
    <w:rsid w:val="003D327B"/>
    <w:rPr>
      <w:rFonts w:ascii="Wingdings" w:hAnsi="Wingdings" w:hint="default"/>
    </w:rPr>
  </w:style>
  <w:style w:type="character" w:customStyle="1" w:styleId="WW8Num106z3">
    <w:name w:val="WW8Num106z3"/>
    <w:uiPriority w:val="99"/>
    <w:rsid w:val="003D327B"/>
    <w:rPr>
      <w:rFonts w:ascii="Symbol" w:hAnsi="Symbol" w:hint="default"/>
    </w:rPr>
  </w:style>
  <w:style w:type="character" w:customStyle="1" w:styleId="WW8Num107z1">
    <w:name w:val="WW8Num107z1"/>
    <w:uiPriority w:val="99"/>
    <w:rsid w:val="003D327B"/>
    <w:rPr>
      <w:rFonts w:ascii="Courier New" w:hAnsi="Courier New" w:cs="Courier New" w:hint="default"/>
    </w:rPr>
  </w:style>
  <w:style w:type="character" w:customStyle="1" w:styleId="WW8Num107z2">
    <w:name w:val="WW8Num107z2"/>
    <w:uiPriority w:val="99"/>
    <w:rsid w:val="003D327B"/>
    <w:rPr>
      <w:rFonts w:ascii="Wingdings" w:hAnsi="Wingdings" w:hint="default"/>
    </w:rPr>
  </w:style>
  <w:style w:type="character" w:customStyle="1" w:styleId="WW8Num108z2">
    <w:name w:val="WW8Num108z2"/>
    <w:uiPriority w:val="99"/>
    <w:rsid w:val="003D327B"/>
    <w:rPr>
      <w:rFonts w:ascii="Wingdings" w:hAnsi="Wingdings" w:hint="default"/>
    </w:rPr>
  </w:style>
  <w:style w:type="character" w:customStyle="1" w:styleId="WW8Num109z1">
    <w:name w:val="WW8Num109z1"/>
    <w:uiPriority w:val="99"/>
    <w:rsid w:val="003D327B"/>
    <w:rPr>
      <w:rFonts w:ascii="Courier New" w:hAnsi="Courier New" w:cs="Courier New" w:hint="default"/>
    </w:rPr>
  </w:style>
  <w:style w:type="character" w:customStyle="1" w:styleId="WW8Num109z2">
    <w:name w:val="WW8Num109z2"/>
    <w:uiPriority w:val="99"/>
    <w:rsid w:val="003D327B"/>
    <w:rPr>
      <w:rFonts w:ascii="Wingdings" w:hAnsi="Wingdings" w:hint="default"/>
    </w:rPr>
  </w:style>
  <w:style w:type="character" w:customStyle="1" w:styleId="WW8Num109z3">
    <w:name w:val="WW8Num109z3"/>
    <w:uiPriority w:val="99"/>
    <w:rsid w:val="003D327B"/>
    <w:rPr>
      <w:rFonts w:ascii="Symbol" w:hAnsi="Symbol" w:hint="default"/>
    </w:rPr>
  </w:style>
  <w:style w:type="character" w:customStyle="1" w:styleId="WW8Num110z2">
    <w:name w:val="WW8Num110z2"/>
    <w:uiPriority w:val="99"/>
    <w:rsid w:val="003D327B"/>
    <w:rPr>
      <w:rFonts w:ascii="Wingdings" w:hAnsi="Wingdings" w:hint="default"/>
    </w:rPr>
  </w:style>
  <w:style w:type="character" w:customStyle="1" w:styleId="WW8Num110z3">
    <w:name w:val="WW8Num110z3"/>
    <w:uiPriority w:val="99"/>
    <w:rsid w:val="003D327B"/>
    <w:rPr>
      <w:rFonts w:ascii="Symbol" w:hAnsi="Symbol" w:hint="default"/>
    </w:rPr>
  </w:style>
  <w:style w:type="character" w:customStyle="1" w:styleId="WW8Num110z4">
    <w:name w:val="WW8Num110z4"/>
    <w:uiPriority w:val="99"/>
    <w:rsid w:val="003D327B"/>
    <w:rPr>
      <w:rFonts w:ascii="Courier New" w:hAnsi="Courier New" w:cs="Courier New" w:hint="default"/>
    </w:rPr>
  </w:style>
  <w:style w:type="character" w:customStyle="1" w:styleId="WW8Num111z4">
    <w:name w:val="WW8Num111z4"/>
    <w:uiPriority w:val="99"/>
    <w:rsid w:val="003D327B"/>
    <w:rPr>
      <w:rFonts w:ascii="Courier New" w:hAnsi="Courier New" w:cs="Courier New" w:hint="default"/>
    </w:rPr>
  </w:style>
  <w:style w:type="character" w:customStyle="1" w:styleId="WW8Num112z2">
    <w:name w:val="WW8Num112z2"/>
    <w:uiPriority w:val="99"/>
    <w:rsid w:val="003D327B"/>
    <w:rPr>
      <w:rFonts w:ascii="Wingdings" w:hAnsi="Wingdings" w:hint="default"/>
    </w:rPr>
  </w:style>
  <w:style w:type="character" w:customStyle="1" w:styleId="WW8Num112z3">
    <w:name w:val="WW8Num112z3"/>
    <w:uiPriority w:val="99"/>
    <w:rsid w:val="003D327B"/>
    <w:rPr>
      <w:rFonts w:ascii="Symbol" w:hAnsi="Symbol" w:hint="default"/>
    </w:rPr>
  </w:style>
  <w:style w:type="character" w:customStyle="1" w:styleId="WW8Num113z1">
    <w:name w:val="WW8Num113z1"/>
    <w:uiPriority w:val="99"/>
    <w:rsid w:val="003D327B"/>
    <w:rPr>
      <w:rFonts w:ascii="Courier New" w:hAnsi="Courier New" w:cs="Courier New" w:hint="default"/>
    </w:rPr>
  </w:style>
  <w:style w:type="character" w:customStyle="1" w:styleId="WW8Num113z2">
    <w:name w:val="WW8Num113z2"/>
    <w:uiPriority w:val="99"/>
    <w:rsid w:val="003D327B"/>
    <w:rPr>
      <w:rFonts w:ascii="Wingdings" w:hAnsi="Wingdings" w:hint="default"/>
    </w:rPr>
  </w:style>
  <w:style w:type="character" w:customStyle="1" w:styleId="WW8Num113z3">
    <w:name w:val="WW8Num113z3"/>
    <w:uiPriority w:val="99"/>
    <w:rsid w:val="003D327B"/>
    <w:rPr>
      <w:rFonts w:ascii="Symbol" w:hAnsi="Symbol" w:hint="default"/>
    </w:rPr>
  </w:style>
  <w:style w:type="character" w:customStyle="1" w:styleId="WW8Num114z2">
    <w:name w:val="WW8Num114z2"/>
    <w:uiPriority w:val="99"/>
    <w:rsid w:val="003D327B"/>
    <w:rPr>
      <w:rFonts w:ascii="Wingdings" w:hAnsi="Wingdings" w:hint="default"/>
    </w:rPr>
  </w:style>
  <w:style w:type="character" w:customStyle="1" w:styleId="WW8Num114z3">
    <w:name w:val="WW8Num114z3"/>
    <w:uiPriority w:val="99"/>
    <w:rsid w:val="003D327B"/>
    <w:rPr>
      <w:rFonts w:ascii="Symbol" w:hAnsi="Symbol" w:hint="default"/>
    </w:rPr>
  </w:style>
  <w:style w:type="character" w:customStyle="1" w:styleId="WW8Num114z4">
    <w:name w:val="WW8Num114z4"/>
    <w:uiPriority w:val="99"/>
    <w:rsid w:val="003D327B"/>
    <w:rPr>
      <w:rFonts w:ascii="Courier New" w:hAnsi="Courier New" w:cs="Courier New" w:hint="default"/>
    </w:rPr>
  </w:style>
  <w:style w:type="character" w:customStyle="1" w:styleId="WW8Num115z0">
    <w:name w:val="WW8Num115z0"/>
    <w:uiPriority w:val="99"/>
    <w:rsid w:val="003D327B"/>
    <w:rPr>
      <w:rFonts w:ascii="Symbol" w:hAnsi="Symbol" w:hint="default"/>
    </w:rPr>
  </w:style>
  <w:style w:type="character" w:customStyle="1" w:styleId="WW8Num115z1">
    <w:name w:val="WW8Num115z1"/>
    <w:uiPriority w:val="99"/>
    <w:rsid w:val="003D327B"/>
    <w:rPr>
      <w:rFonts w:ascii="Courier New" w:hAnsi="Courier New" w:cs="Courier New" w:hint="default"/>
    </w:rPr>
  </w:style>
  <w:style w:type="character" w:customStyle="1" w:styleId="WW8Num115z2">
    <w:name w:val="WW8Num115z2"/>
    <w:uiPriority w:val="99"/>
    <w:rsid w:val="003D327B"/>
    <w:rPr>
      <w:rFonts w:ascii="Wingdings" w:hAnsi="Wingdings" w:hint="default"/>
    </w:rPr>
  </w:style>
  <w:style w:type="character" w:customStyle="1" w:styleId="WW8Num116z0">
    <w:name w:val="WW8Num116z0"/>
    <w:uiPriority w:val="99"/>
    <w:rsid w:val="003D327B"/>
    <w:rPr>
      <w:rFonts w:ascii="Symbol" w:hAnsi="Symbol" w:hint="default"/>
    </w:rPr>
  </w:style>
  <w:style w:type="character" w:customStyle="1" w:styleId="WW8Num116z1">
    <w:name w:val="WW8Num116z1"/>
    <w:uiPriority w:val="99"/>
    <w:rsid w:val="003D327B"/>
    <w:rPr>
      <w:rFonts w:ascii="Courier New" w:hAnsi="Courier New" w:cs="Courier New" w:hint="default"/>
    </w:rPr>
  </w:style>
  <w:style w:type="character" w:customStyle="1" w:styleId="WW8Num116z2">
    <w:name w:val="WW8Num116z2"/>
    <w:uiPriority w:val="99"/>
    <w:rsid w:val="003D327B"/>
    <w:rPr>
      <w:rFonts w:ascii="Wingdings" w:hAnsi="Wingdings" w:hint="default"/>
    </w:rPr>
  </w:style>
  <w:style w:type="character" w:customStyle="1" w:styleId="WW8Num117z0">
    <w:name w:val="WW8Num117z0"/>
    <w:uiPriority w:val="99"/>
    <w:rsid w:val="003D327B"/>
    <w:rPr>
      <w:rFonts w:ascii="Symbol" w:hAnsi="Symbol" w:hint="default"/>
    </w:rPr>
  </w:style>
  <w:style w:type="character" w:customStyle="1" w:styleId="WW8Num117z1">
    <w:name w:val="WW8Num117z1"/>
    <w:uiPriority w:val="99"/>
    <w:rsid w:val="003D327B"/>
    <w:rPr>
      <w:rFonts w:ascii="Courier New" w:hAnsi="Courier New" w:cs="Courier New" w:hint="default"/>
    </w:rPr>
  </w:style>
  <w:style w:type="character" w:customStyle="1" w:styleId="WW8Num117z2">
    <w:name w:val="WW8Num117z2"/>
    <w:uiPriority w:val="99"/>
    <w:rsid w:val="003D327B"/>
    <w:rPr>
      <w:rFonts w:ascii="Wingdings" w:hAnsi="Wingdings" w:hint="default"/>
    </w:rPr>
  </w:style>
  <w:style w:type="character" w:customStyle="1" w:styleId="Domylnaczcionkaakapitu1">
    <w:name w:val="Domyślna czcionka akapitu1"/>
    <w:uiPriority w:val="99"/>
    <w:rsid w:val="003D327B"/>
  </w:style>
  <w:style w:type="character" w:customStyle="1" w:styleId="eltit1">
    <w:name w:val="eltit1"/>
    <w:uiPriority w:val="99"/>
    <w:rsid w:val="003D327B"/>
    <w:rPr>
      <w:rFonts w:ascii="Verdana" w:hAnsi="Verdana" w:hint="default"/>
      <w:color w:val="333366"/>
      <w:sz w:val="20"/>
    </w:rPr>
  </w:style>
  <w:style w:type="character" w:customStyle="1" w:styleId="Odwoaniedokomentarza1">
    <w:name w:val="Odwołanie do komentarza1"/>
    <w:uiPriority w:val="99"/>
    <w:rsid w:val="003D327B"/>
    <w:rPr>
      <w:sz w:val="16"/>
    </w:rPr>
  </w:style>
  <w:style w:type="character" w:customStyle="1" w:styleId="ZnakZnak2">
    <w:name w:val="Znak Znak2"/>
    <w:uiPriority w:val="99"/>
    <w:rsid w:val="003D327B"/>
    <w:rPr>
      <w:rFonts w:ascii="Times New Roman" w:hAnsi="Times New Roman" w:cs="Times New Roman" w:hint="default"/>
    </w:rPr>
  </w:style>
  <w:style w:type="character" w:customStyle="1" w:styleId="ZnakZnak1">
    <w:name w:val="Znak Znak1"/>
    <w:uiPriority w:val="99"/>
    <w:rsid w:val="003D327B"/>
    <w:rPr>
      <w:b/>
      <w:bCs w:val="0"/>
    </w:rPr>
  </w:style>
  <w:style w:type="character" w:customStyle="1" w:styleId="ZnakZnak">
    <w:name w:val="Znak Znak"/>
    <w:uiPriority w:val="99"/>
    <w:rsid w:val="003D327B"/>
    <w:rPr>
      <w:rFonts w:ascii="Tahoma" w:hAnsi="Tahoma" w:cs="Tahoma" w:hint="default"/>
      <w:sz w:val="16"/>
    </w:rPr>
  </w:style>
  <w:style w:type="character" w:customStyle="1" w:styleId="Znakiprzypiswkocowych">
    <w:name w:val="Znaki przypisów końcowych"/>
    <w:uiPriority w:val="99"/>
    <w:rsid w:val="003D327B"/>
    <w:rPr>
      <w:vertAlign w:val="superscript"/>
    </w:rPr>
  </w:style>
  <w:style w:type="character" w:customStyle="1" w:styleId="Symbolewypunktowania">
    <w:name w:val="Symbole wypunktowania"/>
    <w:uiPriority w:val="99"/>
    <w:rsid w:val="003D327B"/>
    <w:rPr>
      <w:rFonts w:ascii="OpenSymbol" w:eastAsia="OpenSymbol" w:hAnsi="OpenSymbol" w:hint="eastAsia"/>
    </w:rPr>
  </w:style>
  <w:style w:type="character" w:customStyle="1" w:styleId="Znakinumeracji">
    <w:name w:val="Znaki numeracji"/>
    <w:uiPriority w:val="99"/>
    <w:rsid w:val="003D327B"/>
  </w:style>
  <w:style w:type="character" w:customStyle="1" w:styleId="spellingerror">
    <w:name w:val="spellingerror"/>
    <w:basedOn w:val="Domylnaczcionkaakapitu"/>
    <w:rsid w:val="003D327B"/>
  </w:style>
  <w:style w:type="paragraph" w:customStyle="1" w:styleId="Styl8">
    <w:name w:val="Styl8"/>
    <w:basedOn w:val="Nagwek3"/>
    <w:link w:val="Styl8Znak"/>
    <w:qFormat/>
    <w:rsid w:val="004B4A61"/>
    <w:pPr>
      <w:numPr>
        <w:ilvl w:val="0"/>
        <w:numId w:val="9"/>
      </w:numPr>
    </w:pPr>
    <w:rPr>
      <w:rFonts w:ascii="Open Sans" w:hAnsi="Open Sans" w:cs="Open Sans"/>
      <w:sz w:val="20"/>
      <w:szCs w:val="20"/>
    </w:rPr>
  </w:style>
  <w:style w:type="character" w:customStyle="1" w:styleId="Styl8Znak">
    <w:name w:val="Styl8 Znak"/>
    <w:basedOn w:val="Styl6Znak"/>
    <w:link w:val="Styl8"/>
    <w:rsid w:val="004B4A61"/>
    <w:rPr>
      <w:rFonts w:ascii="Open Sans" w:eastAsia="Arial" w:hAnsi="Open Sans" w:cs="Open Sans"/>
      <w:b/>
      <w:color w:val="7030A0"/>
      <w:sz w:val="20"/>
      <w:szCs w:val="20"/>
      <w:lang w:eastAsia="pl-PL"/>
    </w:rPr>
  </w:style>
  <w:style w:type="character" w:customStyle="1" w:styleId="tabchar">
    <w:name w:val="tabchar"/>
    <w:basedOn w:val="Domylnaczcionkaakapitu"/>
    <w:rsid w:val="003F74BC"/>
  </w:style>
  <w:style w:type="character" w:customStyle="1" w:styleId="scxw224483167">
    <w:name w:val="scxw224483167"/>
    <w:basedOn w:val="Domylnaczcionkaakapitu"/>
    <w:rsid w:val="003F74BC"/>
  </w:style>
  <w:style w:type="character" w:styleId="Odwoaniedokomentarza">
    <w:name w:val="annotation reference"/>
    <w:basedOn w:val="Domylnaczcionkaakapitu"/>
    <w:uiPriority w:val="99"/>
    <w:semiHidden/>
    <w:unhideWhenUsed/>
    <w:rsid w:val="001C2B9D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6EE9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046A7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Spistreci1Znak">
    <w:name w:val="Spis treści 1 Znak"/>
    <w:basedOn w:val="Styl4Znak"/>
    <w:link w:val="Spistreci1"/>
    <w:uiPriority w:val="39"/>
    <w:rsid w:val="00FA71FE"/>
    <w:rPr>
      <w:rFonts w:ascii="Times New Roman" w:eastAsia="Arial" w:hAnsi="Times New Roman" w:cstheme="minorHAnsi"/>
      <w:b/>
      <w:bCs/>
      <w:caps/>
      <w:sz w:val="20"/>
      <w:szCs w:val="20"/>
      <w:u w:val="single"/>
      <w:lang w:eastAsia="pl-PL"/>
    </w:rPr>
  </w:style>
  <w:style w:type="paragraph" w:styleId="Spistreci1">
    <w:name w:val="toc 1"/>
    <w:basedOn w:val="Styl4"/>
    <w:next w:val="Styl4"/>
    <w:link w:val="Spistreci1Znak"/>
    <w:autoRedefine/>
    <w:uiPriority w:val="39"/>
    <w:unhideWhenUsed/>
    <w:rsid w:val="00FA71FE"/>
    <w:pPr>
      <w:numPr>
        <w:numId w:val="0"/>
      </w:numPr>
      <w:tabs>
        <w:tab w:val="left" w:pos="426"/>
        <w:tab w:val="right" w:leader="dot" w:pos="9639"/>
      </w:tabs>
      <w:suppressAutoHyphens w:val="0"/>
      <w:spacing w:before="120" w:after="120" w:line="276" w:lineRule="auto"/>
      <w:jc w:val="left"/>
    </w:pPr>
    <w:rPr>
      <w:rFonts w:asciiTheme="minorHAnsi" w:hAnsiTheme="minorHAnsi" w:cstheme="minorHAnsi"/>
      <w:caps/>
      <w:sz w:val="20"/>
      <w:u w:val="none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C5E6B"/>
    <w:pPr>
      <w:tabs>
        <w:tab w:val="left" w:pos="880"/>
        <w:tab w:val="right" w:leader="dot" w:pos="9629"/>
      </w:tabs>
      <w:ind w:left="220"/>
    </w:pPr>
    <w:rPr>
      <w:rFonts w:asciiTheme="minorHAnsi" w:hAnsiTheme="minorHAnsi" w:cstheme="minorHAnsi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E4C33"/>
    <w:pPr>
      <w:tabs>
        <w:tab w:val="left" w:pos="1100"/>
        <w:tab w:val="right" w:leader="dot" w:pos="9629"/>
      </w:tabs>
      <w:ind w:left="284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09051D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9051D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9051D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9051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9051D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9051D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hgkelc">
    <w:name w:val="hgkelc"/>
    <w:basedOn w:val="Domylnaczcionkaakapitu"/>
    <w:rsid w:val="00FA2ED3"/>
  </w:style>
  <w:style w:type="paragraph" w:customStyle="1" w:styleId="Styl9">
    <w:name w:val="Styl9"/>
    <w:basedOn w:val="Akapitzlist"/>
    <w:link w:val="Styl9Znak"/>
    <w:rsid w:val="004358AE"/>
    <w:pPr>
      <w:numPr>
        <w:numId w:val="3"/>
      </w:numPr>
      <w:spacing w:line="240" w:lineRule="auto"/>
      <w:ind w:left="426" w:hanging="426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Styl9Znak">
    <w:name w:val="Styl9 Znak"/>
    <w:basedOn w:val="Domylnaczcionkaakapitu"/>
    <w:link w:val="Styl9"/>
    <w:rsid w:val="004358AE"/>
    <w:rPr>
      <w:rFonts w:ascii="Times New Roman" w:hAnsi="Times New Roman" w:cs="Times New Roman"/>
      <w:sz w:val="20"/>
      <w:szCs w:val="20"/>
    </w:rPr>
  </w:style>
  <w:style w:type="paragraph" w:customStyle="1" w:styleId="tekst">
    <w:name w:val="tekst"/>
    <w:basedOn w:val="Normalny"/>
    <w:link w:val="tekstZnak"/>
    <w:rsid w:val="00C23DED"/>
    <w:pPr>
      <w:spacing w:line="240" w:lineRule="auto"/>
      <w:ind w:left="426"/>
      <w:contextualSpacing/>
      <w:jc w:val="both"/>
    </w:pPr>
    <w:rPr>
      <w:rFonts w:asciiTheme="majorHAnsi" w:eastAsiaTheme="minorHAnsi" w:hAnsiTheme="majorHAnsi" w:cstheme="majorHAnsi"/>
      <w:sz w:val="20"/>
      <w:szCs w:val="20"/>
      <w:lang w:eastAsia="en-US"/>
    </w:rPr>
  </w:style>
  <w:style w:type="character" w:customStyle="1" w:styleId="tekstZnak">
    <w:name w:val="tekst Znak"/>
    <w:basedOn w:val="Domylnaczcionkaakapitu"/>
    <w:link w:val="tekst"/>
    <w:rsid w:val="00C23DED"/>
    <w:rPr>
      <w:rFonts w:asciiTheme="majorHAnsi" w:hAnsiTheme="majorHAnsi" w:cstheme="majorHAnsi"/>
      <w:sz w:val="20"/>
      <w:szCs w:val="20"/>
    </w:rPr>
  </w:style>
  <w:style w:type="character" w:customStyle="1" w:styleId="scxw218385363">
    <w:name w:val="scxw218385363"/>
    <w:basedOn w:val="Domylnaczcionkaakapitu"/>
    <w:rsid w:val="00623FB1"/>
  </w:style>
  <w:style w:type="paragraph" w:customStyle="1" w:styleId="Styl10">
    <w:name w:val="Styl10"/>
    <w:basedOn w:val="Styl8"/>
    <w:link w:val="Styl10Znak"/>
    <w:rsid w:val="00185688"/>
    <w:pPr>
      <w:numPr>
        <w:ilvl w:val="2"/>
        <w:numId w:val="4"/>
      </w:numPr>
    </w:pPr>
  </w:style>
  <w:style w:type="character" w:customStyle="1" w:styleId="Styl10Znak">
    <w:name w:val="Styl10 Znak"/>
    <w:basedOn w:val="Styl8Znak"/>
    <w:link w:val="Styl10"/>
    <w:rsid w:val="00185688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1">
    <w:name w:val="Styl11"/>
    <w:basedOn w:val="Nagwek3"/>
    <w:next w:val="Nagwek3"/>
    <w:link w:val="Styl11Znak"/>
    <w:qFormat/>
    <w:rsid w:val="00F81FBB"/>
    <w:pPr>
      <w:numPr>
        <w:ilvl w:val="0"/>
        <w:numId w:val="6"/>
      </w:numPr>
      <w:ind w:left="284" w:hanging="284"/>
    </w:pPr>
    <w:rPr>
      <w:rFonts w:ascii="Open Sans" w:eastAsia="Times New Roman" w:hAnsi="Open Sans" w:cs="Open Sans"/>
      <w:color w:val="000000"/>
      <w:sz w:val="20"/>
      <w:szCs w:val="20"/>
    </w:rPr>
  </w:style>
  <w:style w:type="character" w:customStyle="1" w:styleId="Styl11Znak">
    <w:name w:val="Styl11 Znak"/>
    <w:basedOn w:val="Styl8Znak"/>
    <w:link w:val="Styl11"/>
    <w:rsid w:val="00F81FBB"/>
    <w:rPr>
      <w:rFonts w:ascii="Open Sans" w:eastAsia="Times New Roman" w:hAnsi="Open Sans" w:cs="Open Sans"/>
      <w:b/>
      <w:color w:val="000000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001"/>
    <w:rPr>
      <w:color w:val="605E5C"/>
      <w:shd w:val="clear" w:color="auto" w:fill="E1DFDD"/>
    </w:rPr>
  </w:style>
  <w:style w:type="paragraph" w:customStyle="1" w:styleId="Styl12">
    <w:name w:val="Styl12"/>
    <w:basedOn w:val="Styl8"/>
    <w:link w:val="Styl12Znak"/>
    <w:qFormat/>
    <w:rsid w:val="00F52206"/>
    <w:pPr>
      <w:numPr>
        <w:numId w:val="10"/>
      </w:numPr>
    </w:pPr>
  </w:style>
  <w:style w:type="character" w:customStyle="1" w:styleId="Styl12Znak">
    <w:name w:val="Styl12 Znak"/>
    <w:basedOn w:val="Styl8Znak"/>
    <w:link w:val="Styl12"/>
    <w:rsid w:val="00F52206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3">
    <w:name w:val="Styl13"/>
    <w:basedOn w:val="Styl3"/>
    <w:link w:val="Styl13Znak"/>
    <w:rsid w:val="00764999"/>
    <w:pPr>
      <w:ind w:left="2700" w:hanging="360"/>
    </w:pPr>
  </w:style>
  <w:style w:type="character" w:customStyle="1" w:styleId="Styl13Znak">
    <w:name w:val="Styl13 Znak"/>
    <w:basedOn w:val="Styl12Znak"/>
    <w:link w:val="Styl13"/>
    <w:rsid w:val="006A05F3"/>
    <w:rPr>
      <w:rFonts w:ascii="Times New Roman" w:eastAsia="Times New Roman" w:hAnsi="Times New Roman" w:cs="Times New Roman"/>
      <w:b w:val="0"/>
      <w:color w:val="000000" w:themeColor="text1"/>
      <w:sz w:val="20"/>
      <w:szCs w:val="20"/>
      <w:lang w:eastAsia="pl-PL"/>
    </w:rPr>
  </w:style>
  <w:style w:type="paragraph" w:customStyle="1" w:styleId="Styl14">
    <w:name w:val="Styl14"/>
    <w:basedOn w:val="Nagwek3"/>
    <w:next w:val="Styl13"/>
    <w:link w:val="Styl14Znak"/>
    <w:qFormat/>
    <w:rsid w:val="00CE5C67"/>
    <w:pPr>
      <w:numPr>
        <w:numId w:val="12"/>
      </w:numPr>
    </w:pPr>
    <w:rPr>
      <w:rFonts w:ascii="Open Sans" w:hAnsi="Open Sans" w:cs="Open Sans"/>
      <w:sz w:val="20"/>
      <w:szCs w:val="20"/>
    </w:rPr>
  </w:style>
  <w:style w:type="character" w:customStyle="1" w:styleId="Styl14Znak">
    <w:name w:val="Styl14 Znak"/>
    <w:basedOn w:val="Nagwek1Znak"/>
    <w:link w:val="Styl14"/>
    <w:rsid w:val="00CE5C67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ui-provider">
    <w:name w:val="ui-provider"/>
    <w:basedOn w:val="Domylnaczcionkaakapitu"/>
    <w:rsid w:val="003667FD"/>
  </w:style>
  <w:style w:type="paragraph" w:styleId="NormalnyWeb">
    <w:name w:val="Normal (Web)"/>
    <w:basedOn w:val="Normalny"/>
    <w:uiPriority w:val="99"/>
    <w:unhideWhenUsed/>
    <w:rsid w:val="006A6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1Znak0">
    <w:name w:val="Styl1.1 Znak"/>
    <w:basedOn w:val="Styl1Znak"/>
    <w:link w:val="Styl110"/>
    <w:locked/>
    <w:rsid w:val="00C420DC"/>
    <w:rPr>
      <w:rFonts w:asciiTheme="majorHAnsi" w:eastAsia="Times New Roman" w:hAnsiTheme="majorHAnsi" w:cstheme="majorBidi"/>
      <w:b/>
      <w:bCs w:val="0"/>
      <w:sz w:val="20"/>
      <w:szCs w:val="20"/>
      <w:u w:val="single"/>
      <w:lang w:eastAsia="pl-PL"/>
    </w:rPr>
  </w:style>
  <w:style w:type="paragraph" w:customStyle="1" w:styleId="Styl110">
    <w:name w:val="Styl1.1"/>
    <w:basedOn w:val="Styl1"/>
    <w:link w:val="Styl11Znak0"/>
    <w:rsid w:val="00C420DC"/>
    <w:pPr>
      <w:keepNext/>
      <w:keepLines/>
      <w:widowControl w:val="0"/>
      <w:numPr>
        <w:ilvl w:val="0"/>
        <w:numId w:val="0"/>
      </w:numPr>
      <w:suppressAutoHyphens w:val="0"/>
      <w:ind w:left="284" w:hanging="432"/>
      <w:jc w:val="left"/>
      <w:outlineLvl w:val="0"/>
    </w:pPr>
    <w:rPr>
      <w:rFonts w:asciiTheme="majorHAnsi" w:eastAsia="Times New Roman" w:hAnsiTheme="majorHAnsi" w:cstheme="majorBidi"/>
      <w:bCs w:val="0"/>
      <w:sz w:val="20"/>
      <w:u w:val="none"/>
      <w:lang w:eastAsia="pl-PL"/>
    </w:rPr>
  </w:style>
  <w:style w:type="paragraph" w:customStyle="1" w:styleId="Styl111">
    <w:name w:val="Styl 1.1.1"/>
    <w:basedOn w:val="Styl110"/>
    <w:rsid w:val="00C420DC"/>
    <w:pPr>
      <w:tabs>
        <w:tab w:val="num" w:pos="360"/>
      </w:tabs>
      <w:ind w:left="426" w:hanging="567"/>
    </w:pPr>
  </w:style>
  <w:style w:type="paragraph" w:customStyle="1" w:styleId="Styl15">
    <w:name w:val="Styl15"/>
    <w:basedOn w:val="Nagwek2"/>
    <w:link w:val="Styl15Znak"/>
    <w:qFormat/>
    <w:rsid w:val="00261074"/>
    <w:pPr>
      <w:ind w:left="426" w:hanging="426"/>
    </w:pPr>
  </w:style>
  <w:style w:type="paragraph" w:customStyle="1" w:styleId="Styl16">
    <w:name w:val="Styl16"/>
    <w:basedOn w:val="Styl15"/>
    <w:link w:val="Styl16Znak"/>
    <w:qFormat/>
    <w:rsid w:val="00261074"/>
    <w:pPr>
      <w:numPr>
        <w:ilvl w:val="0"/>
        <w:numId w:val="13"/>
      </w:numPr>
      <w:ind w:left="426" w:hanging="426"/>
    </w:pPr>
  </w:style>
  <w:style w:type="character" w:customStyle="1" w:styleId="Styl15Znak">
    <w:name w:val="Styl15 Znak"/>
    <w:basedOn w:val="Nagwek2Znak"/>
    <w:link w:val="Styl15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Styl16Znak">
    <w:name w:val="Styl16 Znak"/>
    <w:basedOn w:val="Styl15Znak"/>
    <w:link w:val="Styl16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numbering" w:customStyle="1" w:styleId="WWNum8">
    <w:name w:val="WWNum8"/>
    <w:basedOn w:val="Bezlisty"/>
    <w:rsid w:val="008D515A"/>
    <w:pPr>
      <w:numPr>
        <w:numId w:val="37"/>
      </w:numPr>
    </w:pPr>
  </w:style>
  <w:style w:type="character" w:styleId="Uwydatnienie">
    <w:name w:val="Emphasis"/>
    <w:uiPriority w:val="20"/>
    <w:qFormat/>
    <w:rsid w:val="00217417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217417"/>
    <w:pPr>
      <w:suppressAutoHyphens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zh-CN"/>
    </w:rPr>
  </w:style>
  <w:style w:type="paragraph" w:customStyle="1" w:styleId="Styl17">
    <w:name w:val="Styl17"/>
    <w:basedOn w:val="Nagwek3"/>
    <w:link w:val="Styl17Znak"/>
    <w:qFormat/>
    <w:rsid w:val="006E4C33"/>
    <w:pPr>
      <w:numPr>
        <w:ilvl w:val="0"/>
        <w:numId w:val="43"/>
      </w:numPr>
      <w:ind w:left="284" w:hanging="284"/>
    </w:pPr>
    <w:rPr>
      <w:rFonts w:ascii="Open Sans" w:hAnsi="Open Sans" w:cs="Open Sans"/>
      <w:sz w:val="22"/>
      <w:szCs w:val="22"/>
    </w:rPr>
  </w:style>
  <w:style w:type="character" w:customStyle="1" w:styleId="Styl17Znak">
    <w:name w:val="Styl17 Znak"/>
    <w:basedOn w:val="Domylnaczcionkaakapitu"/>
    <w:link w:val="Styl17"/>
    <w:rsid w:val="006E4C33"/>
    <w:rPr>
      <w:rFonts w:ascii="Open Sans" w:eastAsia="Arial" w:hAnsi="Open Sans" w:cs="Open San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7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0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6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07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1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8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20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7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45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0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4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1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5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1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70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4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6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45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204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63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8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84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7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12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08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63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0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0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38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4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4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90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68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5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0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82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06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1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7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8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6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2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2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87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33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67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6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1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86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4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79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55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0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9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4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4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7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1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0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7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3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4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4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1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6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9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52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1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6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16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7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3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2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0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7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8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1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7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6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9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8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7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6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8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4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0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3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4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9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1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8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1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1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8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5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8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16B09-F2B4-4319-8159-F252F7D0ED4D}">
  <ds:schemaRefs>
    <ds:schemaRef ds:uri="http://purl.org/dc/terms/"/>
    <ds:schemaRef ds:uri="http://schemas.microsoft.com/office/2006/metadata/properties"/>
    <ds:schemaRef ds:uri="f4b86557-b6b9-4d61-aca3-5956646c4a8e"/>
    <ds:schemaRef ds:uri="http://purl.org/dc/elements/1.1/"/>
    <ds:schemaRef ds:uri="http://schemas.microsoft.com/office/2006/documentManagement/types"/>
    <ds:schemaRef ds:uri="b354825f-0999-49da-9ce1-353349aabe1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81164EB-0769-4012-B9D7-0048845A5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C9F9CD-AE2A-4BC1-B885-7287B66523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556BE5-F638-4E59-8ECF-4F58F477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Olkowska Daria</dc:creator>
  <cp:keywords/>
  <dc:description/>
  <cp:lastModifiedBy>Janowska Beata</cp:lastModifiedBy>
  <cp:revision>7</cp:revision>
  <cp:lastPrinted>2026-01-08T09:04:00Z</cp:lastPrinted>
  <dcterms:created xsi:type="dcterms:W3CDTF">2026-01-27T11:26:00Z</dcterms:created>
  <dcterms:modified xsi:type="dcterms:W3CDTF">2026-03-10T10:42:00Z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